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C0722" w14:textId="77777777" w:rsidR="00827BFC"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F0A575B" w14:textId="77777777" w:rsidR="00827BFC" w:rsidRPr="00A17BFF" w:rsidRDefault="00000000" w:rsidP="00827BFC">
      <w:pPr>
        <w:pStyle w:val="Paragraf"/>
        <w:rPr>
          <w:rFonts w:ascii="Arial" w:hAnsi="Arial" w:cs="Arial"/>
        </w:rPr>
      </w:pPr>
    </w:p>
    <w:p w14:paraId="6AC5F3C8" w14:textId="77777777" w:rsidR="00DC2A28"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7262290" w14:textId="77777777" w:rsidR="00DC2A28"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D08BF2A" w14:textId="77777777" w:rsidR="00DC2A28"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39A615B" w14:textId="77777777" w:rsidR="00DC2A28"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495DB9F"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C2A28" w14:paraId="062381BA" w14:textId="77777777" w:rsidTr="006D40E0">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17041C" w14:textId="77777777" w:rsidR="00DC2A28"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055322" w14:textId="77777777" w:rsidR="00DC2A28"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52F23B" w14:textId="77777777" w:rsidR="00DC2A28" w:rsidRDefault="00000000">
            <w:pPr>
              <w:jc w:val="center"/>
            </w:pPr>
            <w:r>
              <w:rPr>
                <w:rFonts w:ascii="Arial" w:hAnsi="Arial" w:cs="Arial"/>
                <w:b/>
                <w:bCs/>
                <w:color w:val="000000"/>
                <w:position w:val="-3"/>
                <w:sz w:val="20"/>
                <w:szCs w:val="20"/>
                <w:shd w:val="clear" w:color="auto" w:fill="AAAAAA"/>
              </w:rPr>
              <w:t>Opombe</w:t>
            </w:r>
          </w:p>
        </w:tc>
      </w:tr>
      <w:tr w:rsidR="00DC2A28" w14:paraId="32E48A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48135" w14:textId="77777777" w:rsidR="00DC2A28"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D906A" w14:textId="4975DDC6" w:rsidR="00DC2A28" w:rsidRDefault="0000000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1389E" w14:textId="77777777" w:rsidR="00E1749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2AA1B41" w14:textId="49C9C82D" w:rsidR="00DC2A28"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DC2A28" w14:paraId="5AD6C1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4400" w14:textId="77777777" w:rsidR="00DC2A28"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59B1" w14:textId="5787BBF3" w:rsidR="00DC2A28"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79CCA"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4DED06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4EBAC" w14:textId="77777777" w:rsidR="00DC2A28"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21368" w14:textId="0D4231EC" w:rsidR="00DC2A28" w:rsidRDefault="0000000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F423D" w14:textId="18E606EC" w:rsidR="00DC2A28" w:rsidRDefault="00000000">
            <w:pPr>
              <w:spacing w:before="135" w:after="135"/>
              <w:jc w:val="both"/>
              <w:textAlignment w:val="center"/>
            </w:pPr>
            <w:r>
              <w:rPr>
                <w:rFonts w:ascii="Arial" w:hAnsi="Arial" w:cs="Arial"/>
                <w:color w:val="000000"/>
                <w:position w:val="-2"/>
                <w:sz w:val="18"/>
                <w:szCs w:val="18"/>
              </w:rPr>
              <w:t>Izpolnjen .xml, uvoziti v e-Oddajo</w:t>
            </w:r>
            <w:r w:rsidR="00D91E03">
              <w:rPr>
                <w:rFonts w:ascii="Arial" w:hAnsi="Arial" w:cs="Arial"/>
                <w:color w:val="000000"/>
                <w:position w:val="-2"/>
                <w:sz w:val="18"/>
                <w:szCs w:val="18"/>
              </w:rPr>
              <w:t xml:space="preserve"> ali priložen pdf</w:t>
            </w:r>
          </w:p>
        </w:tc>
      </w:tr>
      <w:tr w:rsidR="00DC2A28" w14:paraId="29AF74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3709B" w14:textId="77777777" w:rsidR="00DC2A28"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3AD4A" w14:textId="20AD8B1B" w:rsidR="00DC2A28"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BFEEC"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5FA03B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7125E" w14:textId="77777777" w:rsidR="00DC2A28"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88E11" w14:textId="3CBE4301" w:rsidR="00DC2A28"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F0DED" w14:textId="77777777" w:rsidR="00DC2A28" w:rsidRDefault="00000000">
            <w:pPr>
              <w:spacing w:before="135" w:after="135"/>
              <w:jc w:val="both"/>
              <w:textAlignment w:val="center"/>
            </w:pPr>
            <w:r>
              <w:rPr>
                <w:rFonts w:ascii="Arial" w:hAnsi="Arial" w:cs="Arial"/>
                <w:color w:val="000000"/>
                <w:position w:val="-2"/>
                <w:sz w:val="18"/>
                <w:szCs w:val="18"/>
              </w:rPr>
              <w:t>Izpolnjen, podpisan in žigosan. </w:t>
            </w:r>
          </w:p>
          <w:p w14:paraId="44D5F837" w14:textId="77777777" w:rsidR="00DC2A28"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C2A28" w14:paraId="63C049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2824" w14:textId="77777777" w:rsidR="00DC2A28"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EBB27" w14:textId="6A1D600B" w:rsidR="00DC2A28"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EAB59" w14:textId="22BB40B8" w:rsidR="00DC2A28" w:rsidRDefault="00000000">
            <w:pPr>
              <w:spacing w:before="135" w:after="135"/>
              <w:jc w:val="both"/>
              <w:textAlignment w:val="center"/>
            </w:pPr>
            <w:r>
              <w:rPr>
                <w:rFonts w:ascii="Arial" w:hAnsi="Arial" w:cs="Arial"/>
                <w:color w:val="000000"/>
                <w:position w:val="-2"/>
                <w:sz w:val="18"/>
                <w:szCs w:val="18"/>
              </w:rPr>
              <w:t>Izpolnjen</w:t>
            </w:r>
            <w:r w:rsidR="006D40E0">
              <w:rPr>
                <w:rFonts w:ascii="Arial" w:hAnsi="Arial" w:cs="Arial"/>
                <w:color w:val="000000"/>
                <w:position w:val="-2"/>
                <w:sz w:val="18"/>
                <w:szCs w:val="18"/>
              </w:rPr>
              <w:t>, podpisan in žigosan.</w:t>
            </w:r>
          </w:p>
        </w:tc>
      </w:tr>
      <w:tr w:rsidR="00DC2A28" w14:paraId="1A908C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865B" w14:textId="77777777" w:rsidR="00DC2A28" w:rsidRDefault="00000000">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92C9F" w14:textId="08157DE1" w:rsidR="00DC2A28" w:rsidRDefault="006D40E0">
            <w:r>
              <w:rPr>
                <w:rFonts w:ascii="Arial" w:hAnsi="Arial" w:cs="Arial"/>
                <w:color w:val="000000"/>
                <w:position w:val="-2"/>
                <w:sz w:val="18"/>
                <w:szCs w:val="18"/>
              </w:rPr>
              <w:t>Seznam voznikov in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5A8B" w14:textId="77777777" w:rsidR="00DC2A28"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0B1A840" w14:textId="187B8805" w:rsidR="006D40E0" w:rsidRPr="006D40E0" w:rsidRDefault="006D40E0">
            <w:pPr>
              <w:spacing w:before="135" w:after="135"/>
              <w:jc w:val="both"/>
              <w:textAlignment w:val="center"/>
              <w:rPr>
                <w:rFonts w:ascii="Arial" w:hAnsi="Arial" w:cs="Arial"/>
                <w:sz w:val="18"/>
                <w:szCs w:val="18"/>
              </w:rPr>
            </w:pPr>
            <w:r w:rsidRPr="006D40E0">
              <w:rPr>
                <w:rFonts w:ascii="Arial" w:hAnsi="Arial" w:cs="Arial"/>
                <w:sz w:val="18"/>
                <w:szCs w:val="18"/>
              </w:rPr>
              <w:t>Priložena dokazila.</w:t>
            </w:r>
          </w:p>
        </w:tc>
      </w:tr>
      <w:tr w:rsidR="00DC2A28" w14:paraId="23DE5C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BF6C2" w14:textId="77777777" w:rsidR="00DC2A28"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37F5" w14:textId="631D2C66" w:rsidR="00DC2A28" w:rsidRDefault="00000000">
            <w:r>
              <w:rPr>
                <w:rFonts w:ascii="Arial" w:hAnsi="Arial" w:cs="Arial"/>
                <w:color w:val="000000"/>
                <w:position w:val="-2"/>
                <w:sz w:val="18"/>
                <w:szCs w:val="18"/>
              </w:rPr>
              <w:t>Vzorec menične izjave za resnost ponudbe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DAAA8" w14:textId="77777777" w:rsidR="006D40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1A64F7A" w14:textId="77777777" w:rsidR="00DC2A28"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058D96C9" w14:textId="58E43B78" w:rsidR="006D40E0" w:rsidRPr="006D40E0" w:rsidRDefault="006D40E0">
            <w:pPr>
              <w:spacing w:before="135" w:after="135"/>
              <w:jc w:val="both"/>
              <w:textAlignment w:val="center"/>
              <w:rPr>
                <w:rFonts w:ascii="Arial" w:hAnsi="Arial" w:cs="Arial"/>
                <w:sz w:val="18"/>
                <w:szCs w:val="18"/>
              </w:rPr>
            </w:pPr>
            <w:r w:rsidRPr="006D40E0">
              <w:rPr>
                <w:rFonts w:ascii="Arial" w:hAnsi="Arial" w:cs="Arial"/>
                <w:sz w:val="18"/>
                <w:szCs w:val="18"/>
              </w:rPr>
              <w:t>Zavarovanje mora biti predloženo na način, kot je zahtevano v razpisni dokumentaciji.</w:t>
            </w:r>
          </w:p>
        </w:tc>
      </w:tr>
      <w:tr w:rsidR="00DC2A28" w14:paraId="233B34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3582" w14:textId="77777777" w:rsidR="00DC2A28"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F746C" w14:textId="46CA507F" w:rsidR="00DC2A28" w:rsidRDefault="00000000">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235EB" w14:textId="77777777" w:rsidR="00DC2A28" w:rsidRDefault="00000000">
            <w:pPr>
              <w:spacing w:before="135" w:after="135"/>
              <w:jc w:val="both"/>
              <w:textAlignment w:val="center"/>
            </w:pPr>
            <w:r>
              <w:rPr>
                <w:rFonts w:ascii="Arial" w:hAnsi="Arial" w:cs="Arial"/>
                <w:color w:val="000000"/>
                <w:position w:val="-2"/>
                <w:sz w:val="18"/>
                <w:szCs w:val="18"/>
              </w:rPr>
              <w:t>Parafiran.</w:t>
            </w:r>
          </w:p>
        </w:tc>
      </w:tr>
      <w:tr w:rsidR="00DC2A28" w14:paraId="5EE67A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2C6E4" w14:textId="77777777" w:rsidR="00DC2A28"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ECE6" w14:textId="5A7EF32C" w:rsidR="00DC2A28"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105C1"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49B2DF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87154" w14:textId="77777777" w:rsidR="00DC2A28"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071E4" w14:textId="5343D36C" w:rsidR="00DC2A28" w:rsidRDefault="00000000">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E1184" w14:textId="77777777" w:rsidR="00DC2A28" w:rsidRDefault="00000000">
            <w:pPr>
              <w:spacing w:before="135" w:after="135"/>
              <w:jc w:val="both"/>
              <w:textAlignment w:val="center"/>
            </w:pPr>
            <w:r>
              <w:rPr>
                <w:rFonts w:ascii="Arial" w:hAnsi="Arial" w:cs="Arial"/>
                <w:color w:val="000000"/>
                <w:position w:val="-2"/>
                <w:sz w:val="18"/>
                <w:szCs w:val="18"/>
              </w:rPr>
              <w:t>Izpolnjen, podpisan in žigosan.</w:t>
            </w:r>
          </w:p>
        </w:tc>
      </w:tr>
      <w:tr w:rsidR="00DC2A28" w14:paraId="21BF1E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3D75A" w14:textId="77777777" w:rsidR="00DC2A28"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98B88" w14:textId="258648BB" w:rsidR="00DC2A28"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5BFF4" w14:textId="77777777" w:rsidR="006D40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393AD9B7" w14:textId="2BA0E7B4" w:rsidR="00DC2A28"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DC2A28" w14:paraId="5DB941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AE54A" w14:textId="77777777" w:rsidR="00DC2A28"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B15E3" w14:textId="2B00FBAF" w:rsidR="00DC2A28"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35C50" w14:textId="1D6D7C8D" w:rsidR="00DC2A28" w:rsidRDefault="00000000">
            <w:pPr>
              <w:spacing w:before="135" w:after="135"/>
              <w:jc w:val="both"/>
              <w:textAlignment w:val="center"/>
            </w:pPr>
            <w:r>
              <w:rPr>
                <w:rFonts w:ascii="Arial" w:hAnsi="Arial" w:cs="Arial"/>
                <w:color w:val="000000"/>
                <w:position w:val="-2"/>
                <w:sz w:val="18"/>
                <w:szCs w:val="18"/>
              </w:rPr>
              <w:t>Izpolnjen, podpisan in žigosan</w:t>
            </w:r>
            <w:r w:rsidR="006D40E0">
              <w:rPr>
                <w:rFonts w:ascii="Arial" w:hAnsi="Arial" w:cs="Arial"/>
                <w:color w:val="000000"/>
                <w:position w:val="-2"/>
                <w:sz w:val="18"/>
                <w:szCs w:val="18"/>
              </w:rPr>
              <w:t>.</w:t>
            </w:r>
          </w:p>
        </w:tc>
      </w:tr>
      <w:tr w:rsidR="006D40E0" w14:paraId="39C79E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6CF8F" w14:textId="5ED8112C"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5867A" w14:textId="34C47C61"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4D4E1" w14:textId="0C4FF276" w:rsidR="006D40E0" w:rsidRDefault="006D40E0" w:rsidP="006D40E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DC2A28" w14:paraId="224E0A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EEC2E" w14:textId="77777777" w:rsidR="00DC2A28"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75970" w14:textId="04473DCE" w:rsidR="00DC2A28" w:rsidRDefault="00000000">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BE0F" w14:textId="27B42B75" w:rsidR="00DC2A28" w:rsidRPr="006D40E0" w:rsidRDefault="006D40E0">
            <w:pPr>
              <w:rPr>
                <w:rFonts w:ascii="Arial" w:hAnsi="Arial" w:cs="Arial"/>
                <w:sz w:val="18"/>
                <w:szCs w:val="18"/>
              </w:rPr>
            </w:pPr>
            <w:r w:rsidRPr="006D40E0">
              <w:rPr>
                <w:rFonts w:ascii="Arial" w:hAnsi="Arial" w:cs="Arial"/>
                <w:sz w:val="18"/>
                <w:szCs w:val="18"/>
              </w:rPr>
              <w:t>Priložena dokazila.</w:t>
            </w:r>
          </w:p>
        </w:tc>
      </w:tr>
      <w:tr w:rsidR="00DC2A28" w14:paraId="7891F9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565BC" w14:textId="77777777" w:rsidR="00DC2A28"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CB604" w14:textId="45F3E1A6" w:rsidR="00DC2A28" w:rsidRDefault="00000000">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F6D55" w14:textId="69B69B37" w:rsidR="00DC2A28" w:rsidRDefault="006D40E0">
            <w:r w:rsidRPr="006D40E0">
              <w:rPr>
                <w:rFonts w:ascii="Arial" w:hAnsi="Arial" w:cs="Arial"/>
                <w:sz w:val="18"/>
                <w:szCs w:val="18"/>
              </w:rPr>
              <w:t>Priložena dokazila.</w:t>
            </w:r>
          </w:p>
        </w:tc>
      </w:tr>
      <w:tr w:rsidR="00DC2A28" w14:paraId="7A0556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0DD94" w14:textId="77777777" w:rsidR="00DC2A28"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121B3" w14:textId="2BBFE808" w:rsidR="00DC2A28" w:rsidRDefault="00000000">
            <w:r>
              <w:rPr>
                <w:rFonts w:ascii="Arial" w:hAnsi="Arial" w:cs="Arial"/>
                <w:color w:val="000000"/>
                <w:position w:val="-2"/>
                <w:sz w:val="18"/>
                <w:szCs w:val="18"/>
              </w:rPr>
              <w:t xml:space="preserve">Vzorec pogodbe: </w:t>
            </w:r>
            <w:r w:rsidR="006D40E0">
              <w:rPr>
                <w:rFonts w:ascii="Arial" w:hAnsi="Arial" w:cs="Arial"/>
                <w:color w:val="000000"/>
                <w:position w:val="-2"/>
                <w:sz w:val="18"/>
                <w:szCs w:val="18"/>
              </w:rPr>
              <w:t>Pogodba o izvajanju prevozov šolskih otrok v občini Ilirska Bistrica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6ACF1" w14:textId="5F880BE1" w:rsidR="00DC2A28" w:rsidRDefault="00000000">
            <w:pPr>
              <w:spacing w:before="135" w:after="135"/>
              <w:jc w:val="both"/>
              <w:textAlignment w:val="center"/>
            </w:pPr>
            <w:r>
              <w:rPr>
                <w:rFonts w:ascii="Arial" w:hAnsi="Arial" w:cs="Arial"/>
                <w:color w:val="000000"/>
                <w:position w:val="-2"/>
                <w:sz w:val="18"/>
                <w:szCs w:val="18"/>
              </w:rPr>
              <w:t>Parafiran</w:t>
            </w:r>
            <w:r w:rsidR="006D40E0">
              <w:rPr>
                <w:rFonts w:ascii="Arial" w:hAnsi="Arial" w:cs="Arial"/>
                <w:color w:val="000000"/>
                <w:position w:val="-2"/>
                <w:sz w:val="18"/>
                <w:szCs w:val="18"/>
              </w:rPr>
              <w:t>.</w:t>
            </w:r>
          </w:p>
        </w:tc>
      </w:tr>
      <w:tr w:rsidR="006D40E0" w14:paraId="5B09ED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A792F" w14:textId="1AF4D25E"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7C233" w14:textId="13999BE7"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Popis storitev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1F0A6" w14:textId="06FEA917" w:rsidR="006D40E0" w:rsidRDefault="006D40E0" w:rsidP="006D40E0">
            <w:pPr>
              <w:spacing w:before="135" w:after="135"/>
              <w:jc w:val="both"/>
              <w:textAlignment w:val="center"/>
              <w:rPr>
                <w:rFonts w:ascii="Arial" w:hAnsi="Arial" w:cs="Arial"/>
                <w:color w:val="000000"/>
                <w:position w:val="-2"/>
                <w:sz w:val="18"/>
                <w:szCs w:val="18"/>
              </w:rPr>
            </w:pPr>
            <w:r>
              <w:rPr>
                <w:rFonts w:ascii="Arial" w:hAnsi="Arial" w:cs="Arial"/>
                <w:sz w:val="18"/>
                <w:szCs w:val="18"/>
              </w:rPr>
              <w:t>Izpolnjen in priložen</w:t>
            </w:r>
          </w:p>
        </w:tc>
      </w:tr>
      <w:tr w:rsidR="006D40E0" w14:paraId="6CDA0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25AE8" w14:textId="3AFEB6D0"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6396B" w14:textId="2FF09758" w:rsidR="006D40E0" w:rsidRPr="006D40E0" w:rsidRDefault="006D40E0" w:rsidP="006D40E0">
            <w:pPr>
              <w:rPr>
                <w:rFonts w:ascii="Arial" w:hAnsi="Arial" w:cs="Arial"/>
                <w:color w:val="000000" w:themeColor="text1"/>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58E1F" w14:textId="3BEADB11" w:rsidR="006D40E0" w:rsidRPr="006D40E0" w:rsidRDefault="006D40E0" w:rsidP="006D40E0">
            <w:pPr>
              <w:spacing w:before="135" w:after="135"/>
              <w:jc w:val="both"/>
              <w:textAlignment w:val="center"/>
              <w:rPr>
                <w:rFonts w:ascii="Arial" w:hAnsi="Arial" w:cs="Arial"/>
                <w:color w:val="000000" w:themeColor="text1"/>
                <w:sz w:val="18"/>
                <w:szCs w:val="18"/>
              </w:rPr>
            </w:pPr>
            <w:r w:rsidRPr="006D40E0">
              <w:rPr>
                <w:rFonts w:ascii="Arial" w:hAnsi="Arial" w:cs="Arial"/>
                <w:color w:val="000000" w:themeColor="text1"/>
                <w:sz w:val="18"/>
                <w:szCs w:val="18"/>
              </w:rPr>
              <w:t>Priložen</w:t>
            </w:r>
          </w:p>
        </w:tc>
      </w:tr>
    </w:tbl>
    <w:p w14:paraId="39C1C7B2" w14:textId="77777777" w:rsidR="00DC2A28" w:rsidRDefault="00DC2A28">
      <w:pPr>
        <w:sectPr w:rsidR="00DC2A28"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5A16D566" w14:textId="77777777" w:rsidR="00252358"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1021BAB" w14:textId="77777777" w:rsidR="004969BD" w:rsidRPr="00590863" w:rsidRDefault="004969BD" w:rsidP="00252358">
      <w:pPr>
        <w:spacing w:after="0"/>
        <w:jc w:val="right"/>
        <w:rPr>
          <w:rFonts w:ascii="Arial" w:hAnsi="Arial" w:cs="Arial"/>
          <w:sz w:val="18"/>
          <w:szCs w:val="18"/>
        </w:rPr>
      </w:pPr>
    </w:p>
    <w:p w14:paraId="24F7CA7A"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C8BFF34" w14:textId="77777777"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Izvajanje prevozov šolskih otrok v občini Ilirska Bistrica</w:t>
      </w:r>
      <w:r>
        <w:rPr>
          <w:rFonts w:ascii="Arial" w:hAnsi="Arial" w:cs="Arial"/>
          <w:color w:val="000000"/>
          <w:sz w:val="18"/>
          <w:szCs w:val="18"/>
        </w:rPr>
        <w:t>« dajemo ponudbo, kot sledi:</w:t>
      </w:r>
    </w:p>
    <w:p w14:paraId="10D3BC33" w14:textId="77777777" w:rsidR="004969BD" w:rsidRDefault="004969BD">
      <w:pPr>
        <w:spacing w:before="225" w:after="225" w:line="240" w:lineRule="auto"/>
        <w:jc w:val="both"/>
      </w:pPr>
    </w:p>
    <w:p w14:paraId="61CA3C90" w14:textId="0EB50986" w:rsidR="00DC2A28"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6D40E0">
        <w:rPr>
          <w:rFonts w:ascii="Arial" w:hAnsi="Arial" w:cs="Arial"/>
          <w:color w:val="000000"/>
          <w:sz w:val="18"/>
          <w:szCs w:val="18"/>
          <w:u w:val="single"/>
        </w:rPr>
        <w:t>za sklop/e:</w:t>
      </w:r>
    </w:p>
    <w:tbl>
      <w:tblPr>
        <w:tblStyle w:val="NormalTablePHPDOCX"/>
        <w:tblW w:w="8670" w:type="dxa"/>
        <w:tblInd w:w="108" w:type="dxa"/>
        <w:tblLook w:val="04A0" w:firstRow="1" w:lastRow="0" w:firstColumn="1" w:lastColumn="0" w:noHBand="0" w:noVBand="1"/>
      </w:tblPr>
      <w:tblGrid>
        <w:gridCol w:w="2385"/>
        <w:gridCol w:w="6285"/>
      </w:tblGrid>
      <w:tr w:rsidR="00DC2A28" w14:paraId="3EE10C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255E0" w14:textId="77777777" w:rsidR="00DC2A28"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54BFD" w14:textId="77777777" w:rsidR="00DC2A28" w:rsidRDefault="00000000">
            <w:r>
              <w:rPr>
                <w:rFonts w:ascii="Arial" w:hAnsi="Arial" w:cs="Arial"/>
                <w:color w:val="000000"/>
                <w:position w:val="-2"/>
                <w:sz w:val="18"/>
                <w:szCs w:val="18"/>
              </w:rPr>
              <w:t> </w:t>
            </w:r>
          </w:p>
        </w:tc>
      </w:tr>
      <w:tr w:rsidR="00DC2A28" w14:paraId="26358C6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97C176" w14:textId="77777777" w:rsidR="00DC2A28"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59FF1" w14:textId="77777777" w:rsidR="00DC2A28" w:rsidRDefault="00000000">
            <w:r>
              <w:rPr>
                <w:rFonts w:ascii="Arial" w:hAnsi="Arial" w:cs="Arial"/>
                <w:color w:val="000000"/>
                <w:position w:val="-2"/>
                <w:sz w:val="18"/>
                <w:szCs w:val="18"/>
              </w:rPr>
              <w:t> </w:t>
            </w:r>
          </w:p>
        </w:tc>
      </w:tr>
    </w:tbl>
    <w:p w14:paraId="6F576F67" w14:textId="77777777" w:rsidR="00DC2A28" w:rsidRDefault="00000000">
      <w:pPr>
        <w:spacing w:before="225" w:after="225" w:line="240" w:lineRule="auto"/>
        <w:jc w:val="both"/>
      </w:pPr>
      <w:r>
        <w:rPr>
          <w:rFonts w:ascii="Arial" w:hAnsi="Arial" w:cs="Arial"/>
          <w:color w:val="000000"/>
          <w:sz w:val="18"/>
          <w:szCs w:val="18"/>
        </w:rPr>
        <w:t>Ponudbo oddajamo (ustrezno označite):</w:t>
      </w:r>
    </w:p>
    <w:p w14:paraId="0859C087" w14:textId="77777777" w:rsidR="00DC2A28" w:rsidRDefault="00000000" w:rsidP="00A30507">
      <w:pPr>
        <w:spacing w:before="120" w:after="120" w:line="240" w:lineRule="auto"/>
        <w:jc w:val="both"/>
      </w:pPr>
      <w:r>
        <w:fldChar w:fldCharType="begin">
          <w:ffData>
            <w:name w:val="cbox16447a963be5ae"/>
            <w:enabled/>
            <w:calcOnExit w:val="0"/>
            <w:checkBox>
              <w:sizeAuto/>
              <w:default w:val="0"/>
            </w:checkBox>
          </w:ffData>
        </w:fldChar>
      </w:r>
      <w:bookmarkStart w:id="0" w:name="cbox16447a963be5ae"/>
      <w:r>
        <w:instrText xml:space="preserve"> FORMCHECKBOX </w:instrText>
      </w:r>
      <w:r>
        <w:fldChar w:fldCharType="separate"/>
      </w:r>
      <w:r>
        <w:fldChar w:fldCharType="end"/>
      </w:r>
      <w:bookmarkEnd w:id="0"/>
      <w:r>
        <w:rPr>
          <w:rFonts w:ascii="Arial" w:hAnsi="Arial" w:cs="Arial"/>
          <w:color w:val="000000"/>
          <w:sz w:val="18"/>
          <w:szCs w:val="18"/>
        </w:rPr>
        <w:t> samostojno</w:t>
      </w:r>
    </w:p>
    <w:p w14:paraId="763BA320" w14:textId="77777777" w:rsidR="00DC2A28" w:rsidRDefault="00000000" w:rsidP="00A30507">
      <w:pPr>
        <w:spacing w:before="120" w:after="120" w:line="240" w:lineRule="auto"/>
        <w:jc w:val="both"/>
      </w:pPr>
      <w:r>
        <w:fldChar w:fldCharType="begin">
          <w:ffData>
            <w:name w:val="cbox16447a963be94a"/>
            <w:enabled/>
            <w:calcOnExit w:val="0"/>
            <w:checkBox>
              <w:sizeAuto/>
              <w:default w:val="0"/>
            </w:checkBox>
          </w:ffData>
        </w:fldChar>
      </w:r>
      <w:bookmarkStart w:id="1" w:name="cbox16447a963be94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8EE09A5" w14:textId="77777777" w:rsidR="00DC2A28" w:rsidRDefault="00000000" w:rsidP="00A30507">
      <w:pPr>
        <w:spacing w:before="120" w:after="120" w:line="240" w:lineRule="auto"/>
        <w:jc w:val="both"/>
      </w:pPr>
      <w:r>
        <w:fldChar w:fldCharType="begin">
          <w:ffData>
            <w:name w:val="cbox16447a963bed58"/>
            <w:enabled/>
            <w:calcOnExit w:val="0"/>
            <w:checkBox>
              <w:sizeAuto/>
              <w:default w:val="0"/>
            </w:checkBox>
          </w:ffData>
        </w:fldChar>
      </w:r>
      <w:bookmarkStart w:id="2" w:name="cbox16447a963bed5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F4E512" w14:textId="77777777" w:rsidR="00DC2A28" w:rsidRDefault="00000000" w:rsidP="00A30507">
      <w:pPr>
        <w:spacing w:before="120" w:after="120" w:line="240" w:lineRule="auto"/>
        <w:jc w:val="both"/>
      </w:pPr>
      <w:r>
        <w:fldChar w:fldCharType="begin">
          <w:ffData>
            <w:name w:val="cbox16447a963bf082"/>
            <w:enabled/>
            <w:calcOnExit w:val="0"/>
            <w:checkBox>
              <w:sizeAuto/>
              <w:default w:val="0"/>
            </w:checkBox>
          </w:ffData>
        </w:fldChar>
      </w:r>
      <w:bookmarkStart w:id="3" w:name="cbox16447a963bf08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C35A26E" w14:textId="77777777" w:rsidR="004969BD" w:rsidRDefault="004969BD">
      <w:pPr>
        <w:spacing w:before="225" w:after="225" w:line="240" w:lineRule="auto"/>
        <w:jc w:val="both"/>
        <w:rPr>
          <w:rFonts w:ascii="Arial" w:hAnsi="Arial" w:cs="Arial"/>
          <w:color w:val="000000"/>
          <w:sz w:val="18"/>
          <w:szCs w:val="18"/>
        </w:rPr>
      </w:pPr>
    </w:p>
    <w:p w14:paraId="6404AD1E" w14:textId="432F64AA" w:rsidR="00DC2A28" w:rsidRDefault="00000000">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212"/>
        <w:gridCol w:w="2495"/>
        <w:gridCol w:w="2125"/>
        <w:gridCol w:w="2226"/>
      </w:tblGrid>
      <w:tr w:rsidR="006D40E0" w14:paraId="46CA81DD" w14:textId="77777777" w:rsidTr="006D40E0">
        <w:tc>
          <w:tcPr>
            <w:tcW w:w="12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157EE6" w14:textId="77777777" w:rsidR="006D40E0" w:rsidRDefault="006D40E0" w:rsidP="00E3195E">
            <w:pPr>
              <w:jc w:val="center"/>
            </w:pPr>
            <w:r>
              <w:rPr>
                <w:rFonts w:ascii="Arial" w:hAnsi="Arial" w:cs="Arial"/>
                <w:b/>
                <w:bCs/>
                <w:color w:val="000000"/>
                <w:position w:val="-2"/>
                <w:sz w:val="18"/>
                <w:szCs w:val="18"/>
                <w:shd w:val="clear" w:color="auto" w:fill="D1D1D1"/>
              </w:rPr>
              <w:t>Sklop</w:t>
            </w:r>
          </w:p>
        </w:tc>
        <w:tc>
          <w:tcPr>
            <w:tcW w:w="137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B20F00" w14:textId="77777777" w:rsidR="006D40E0" w:rsidRPr="00381EF1" w:rsidRDefault="006D40E0" w:rsidP="00E3195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EnM brez DDV v EUR skupaj</w:t>
            </w:r>
          </w:p>
        </w:tc>
        <w:tc>
          <w:tcPr>
            <w:tcW w:w="11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F65DD9" w14:textId="77777777" w:rsidR="006D40E0" w:rsidRDefault="006D40E0" w:rsidP="00E3195E">
            <w:pPr>
              <w:jc w:val="center"/>
            </w:pPr>
            <w:r>
              <w:rPr>
                <w:rFonts w:ascii="Arial" w:hAnsi="Arial" w:cs="Arial"/>
                <w:b/>
                <w:bCs/>
                <w:color w:val="000000"/>
                <w:position w:val="-2"/>
                <w:sz w:val="18"/>
                <w:szCs w:val="18"/>
                <w:shd w:val="clear" w:color="auto" w:fill="D1D1D1"/>
              </w:rPr>
              <w:t>DDV</w:t>
            </w:r>
          </w:p>
        </w:tc>
        <w:tc>
          <w:tcPr>
            <w:tcW w:w="12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7B286C" w14:textId="77777777" w:rsidR="006D40E0" w:rsidRDefault="006D40E0" w:rsidP="00E3195E">
            <w:pPr>
              <w:jc w:val="center"/>
            </w:pPr>
            <w:r>
              <w:rPr>
                <w:rFonts w:ascii="Arial" w:hAnsi="Arial" w:cs="Arial"/>
                <w:b/>
                <w:bCs/>
                <w:color w:val="000000"/>
                <w:position w:val="-2"/>
                <w:sz w:val="18"/>
                <w:szCs w:val="18"/>
                <w:shd w:val="clear" w:color="auto" w:fill="D1D1D1"/>
              </w:rPr>
              <w:t>Cena EnM z DDV v EUR skupaj</w:t>
            </w:r>
          </w:p>
        </w:tc>
      </w:tr>
      <w:tr w:rsidR="006D40E0" w14:paraId="2E412997"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4D1D3" w14:textId="77777777" w:rsidR="006D40E0" w:rsidRDefault="006D40E0" w:rsidP="00E3195E">
            <w:pPr>
              <w:jc w:val="right"/>
            </w:pPr>
            <w:r>
              <w:rPr>
                <w:rFonts w:ascii="Arial" w:hAnsi="Arial" w:cs="Arial"/>
                <w:color w:val="000000"/>
                <w:position w:val="-2"/>
                <w:sz w:val="18"/>
                <w:szCs w:val="18"/>
              </w:rPr>
              <w:t>AŽ1</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283FD"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E4FCF"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89C4E" w14:textId="77777777" w:rsidR="006D40E0" w:rsidRDefault="006D40E0" w:rsidP="00E3195E">
            <w:r>
              <w:rPr>
                <w:rFonts w:ascii="Arial" w:hAnsi="Arial" w:cs="Arial"/>
                <w:color w:val="000000"/>
                <w:position w:val="-2"/>
                <w:sz w:val="18"/>
                <w:szCs w:val="18"/>
              </w:rPr>
              <w:t> </w:t>
            </w:r>
          </w:p>
        </w:tc>
      </w:tr>
      <w:tr w:rsidR="006D40E0" w14:paraId="4FFE4062"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543C0" w14:textId="77777777" w:rsidR="006D40E0" w:rsidRDefault="006D40E0" w:rsidP="00E3195E">
            <w:pPr>
              <w:jc w:val="right"/>
            </w:pPr>
            <w:r>
              <w:rPr>
                <w:rFonts w:ascii="Arial" w:hAnsi="Arial" w:cs="Arial"/>
                <w:color w:val="000000"/>
                <w:position w:val="-2"/>
                <w:sz w:val="18"/>
                <w:szCs w:val="18"/>
              </w:rPr>
              <w:t>DK 1</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4D193"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8D06A"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04E72" w14:textId="77777777" w:rsidR="006D40E0" w:rsidRDefault="006D40E0" w:rsidP="00E3195E">
            <w:r>
              <w:rPr>
                <w:rFonts w:ascii="Arial" w:hAnsi="Arial" w:cs="Arial"/>
                <w:color w:val="000000"/>
                <w:position w:val="-2"/>
                <w:sz w:val="18"/>
                <w:szCs w:val="18"/>
              </w:rPr>
              <w:t> </w:t>
            </w:r>
          </w:p>
        </w:tc>
      </w:tr>
      <w:tr w:rsidR="006D40E0" w14:paraId="57D4D143"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8C8B0" w14:textId="77777777" w:rsidR="006D40E0" w:rsidRDefault="006D40E0" w:rsidP="00E3195E">
            <w:pPr>
              <w:jc w:val="right"/>
            </w:pPr>
            <w:r>
              <w:rPr>
                <w:rFonts w:ascii="Arial" w:hAnsi="Arial" w:cs="Arial"/>
                <w:color w:val="000000"/>
                <w:position w:val="-2"/>
                <w:sz w:val="18"/>
                <w:szCs w:val="18"/>
              </w:rPr>
              <w:t>DK 2</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80704"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200B0"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150C7" w14:textId="77777777" w:rsidR="006D40E0" w:rsidRDefault="006D40E0" w:rsidP="00E3195E">
            <w:r>
              <w:rPr>
                <w:rFonts w:ascii="Arial" w:hAnsi="Arial" w:cs="Arial"/>
                <w:color w:val="000000"/>
                <w:position w:val="-2"/>
                <w:sz w:val="18"/>
                <w:szCs w:val="18"/>
              </w:rPr>
              <w:t> </w:t>
            </w:r>
          </w:p>
        </w:tc>
      </w:tr>
      <w:tr w:rsidR="006D40E0" w14:paraId="2FD9A39E"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CD1A2" w14:textId="77777777" w:rsidR="006D40E0" w:rsidRDefault="006D40E0" w:rsidP="00E3195E">
            <w:pPr>
              <w:jc w:val="right"/>
            </w:pPr>
            <w:r>
              <w:rPr>
                <w:rFonts w:ascii="Arial" w:hAnsi="Arial" w:cs="Arial"/>
                <w:color w:val="000000"/>
                <w:position w:val="-2"/>
                <w:sz w:val="18"/>
                <w:szCs w:val="18"/>
              </w:rPr>
              <w:t>DK 3</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2E29B"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C3B55"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D22B8" w14:textId="77777777" w:rsidR="006D40E0" w:rsidRDefault="006D40E0" w:rsidP="00E3195E">
            <w:r>
              <w:rPr>
                <w:rFonts w:ascii="Arial" w:hAnsi="Arial" w:cs="Arial"/>
                <w:color w:val="000000"/>
                <w:position w:val="-2"/>
                <w:sz w:val="18"/>
                <w:szCs w:val="18"/>
              </w:rPr>
              <w:t> </w:t>
            </w:r>
          </w:p>
        </w:tc>
      </w:tr>
      <w:tr w:rsidR="006D40E0" w14:paraId="2B65470E"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6B5C6" w14:textId="77777777" w:rsidR="006D40E0" w:rsidRDefault="006D40E0" w:rsidP="00E3195E">
            <w:pPr>
              <w:jc w:val="right"/>
            </w:pPr>
            <w:r>
              <w:rPr>
                <w:rFonts w:ascii="Arial" w:hAnsi="Arial" w:cs="Arial"/>
                <w:color w:val="000000"/>
                <w:position w:val="-2"/>
                <w:sz w:val="18"/>
                <w:szCs w:val="18"/>
              </w:rPr>
              <w:t>Jelšane</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84173"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3AE6B"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73051" w14:textId="77777777" w:rsidR="006D40E0" w:rsidRDefault="006D40E0" w:rsidP="00E3195E">
            <w:r>
              <w:rPr>
                <w:rFonts w:ascii="Arial" w:hAnsi="Arial" w:cs="Arial"/>
                <w:color w:val="000000"/>
                <w:position w:val="-2"/>
                <w:sz w:val="18"/>
                <w:szCs w:val="18"/>
              </w:rPr>
              <w:t> </w:t>
            </w:r>
          </w:p>
        </w:tc>
      </w:tr>
      <w:tr w:rsidR="006D40E0" w14:paraId="5304826A"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39D54" w14:textId="77777777" w:rsidR="006D40E0" w:rsidRDefault="006D40E0" w:rsidP="00E3195E">
            <w:pPr>
              <w:jc w:val="right"/>
            </w:pPr>
            <w:r>
              <w:rPr>
                <w:rFonts w:ascii="Arial" w:hAnsi="Arial" w:cs="Arial"/>
                <w:color w:val="000000"/>
                <w:position w:val="-2"/>
                <w:sz w:val="18"/>
                <w:szCs w:val="18"/>
              </w:rPr>
              <w:t>Knežak</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79706"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9B685"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BD12D" w14:textId="77777777" w:rsidR="006D40E0" w:rsidRDefault="006D40E0" w:rsidP="00E3195E">
            <w:r>
              <w:rPr>
                <w:rFonts w:ascii="Arial" w:hAnsi="Arial" w:cs="Arial"/>
                <w:color w:val="000000"/>
                <w:position w:val="-2"/>
                <w:sz w:val="18"/>
                <w:szCs w:val="18"/>
              </w:rPr>
              <w:t> </w:t>
            </w:r>
          </w:p>
        </w:tc>
      </w:tr>
      <w:tr w:rsidR="006D40E0" w14:paraId="4A32D6E7"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BF8E4" w14:textId="77777777" w:rsidR="006D40E0" w:rsidRDefault="006D40E0" w:rsidP="00E3195E">
            <w:pPr>
              <w:jc w:val="right"/>
            </w:pPr>
            <w:r>
              <w:rPr>
                <w:rFonts w:ascii="Arial" w:hAnsi="Arial" w:cs="Arial"/>
                <w:color w:val="000000"/>
                <w:position w:val="-2"/>
                <w:sz w:val="18"/>
                <w:szCs w:val="18"/>
              </w:rPr>
              <w:t>Kuteževo</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8419C"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9BE0A"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C3A3D" w14:textId="77777777" w:rsidR="006D40E0" w:rsidRDefault="006D40E0" w:rsidP="00E3195E">
            <w:r>
              <w:rPr>
                <w:rFonts w:ascii="Arial" w:hAnsi="Arial" w:cs="Arial"/>
                <w:color w:val="000000"/>
                <w:position w:val="-2"/>
                <w:sz w:val="18"/>
                <w:szCs w:val="18"/>
              </w:rPr>
              <w:t> </w:t>
            </w:r>
          </w:p>
        </w:tc>
      </w:tr>
      <w:tr w:rsidR="006D40E0" w14:paraId="669D6D30"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B4439" w14:textId="0907A311" w:rsidR="006D40E0" w:rsidRDefault="00776C74" w:rsidP="00E3195E">
            <w:pPr>
              <w:jc w:val="right"/>
            </w:pPr>
            <w:r>
              <w:rPr>
                <w:rFonts w:ascii="Arial" w:hAnsi="Arial" w:cs="Arial"/>
                <w:color w:val="000000"/>
                <w:position w:val="-2"/>
                <w:sz w:val="18"/>
                <w:szCs w:val="18"/>
              </w:rPr>
              <w:t>Pregarje</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4F7A6"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9D4F"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898DE" w14:textId="77777777" w:rsidR="006D40E0" w:rsidRDefault="006D40E0" w:rsidP="00E3195E">
            <w:r>
              <w:rPr>
                <w:rFonts w:ascii="Arial" w:hAnsi="Arial" w:cs="Arial"/>
                <w:color w:val="000000"/>
                <w:position w:val="-2"/>
                <w:sz w:val="18"/>
                <w:szCs w:val="18"/>
              </w:rPr>
              <w:t> </w:t>
            </w:r>
          </w:p>
        </w:tc>
      </w:tr>
      <w:tr w:rsidR="006D40E0" w14:paraId="2CC9B21E"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2C40C" w14:textId="2A084D2E" w:rsidR="006D40E0" w:rsidRDefault="00776C74" w:rsidP="00E3195E">
            <w:pPr>
              <w:jc w:val="right"/>
            </w:pPr>
            <w:r>
              <w:rPr>
                <w:rFonts w:ascii="Arial" w:hAnsi="Arial" w:cs="Arial"/>
                <w:color w:val="000000"/>
                <w:position w:val="-2"/>
                <w:sz w:val="18"/>
                <w:szCs w:val="18"/>
              </w:rPr>
              <w:t>Podgrad</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7D2A2"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85543"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BBEF5" w14:textId="77777777" w:rsidR="006D40E0" w:rsidRDefault="006D40E0" w:rsidP="00E3195E">
            <w:r>
              <w:rPr>
                <w:rFonts w:ascii="Arial" w:hAnsi="Arial" w:cs="Arial"/>
                <w:color w:val="000000"/>
                <w:position w:val="-2"/>
                <w:sz w:val="18"/>
                <w:szCs w:val="18"/>
              </w:rPr>
              <w:t> </w:t>
            </w:r>
          </w:p>
        </w:tc>
      </w:tr>
      <w:tr w:rsidR="006D40E0" w14:paraId="2EFA5CEB" w14:textId="77777777" w:rsidTr="006D40E0">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2FF11" w14:textId="77777777" w:rsidR="006D40E0" w:rsidRDefault="006D40E0" w:rsidP="00E3195E">
            <w:pPr>
              <w:jc w:val="right"/>
            </w:pPr>
            <w:r>
              <w:rPr>
                <w:rFonts w:ascii="Arial" w:hAnsi="Arial" w:cs="Arial"/>
                <w:color w:val="000000"/>
                <w:position w:val="-2"/>
                <w:sz w:val="18"/>
                <w:szCs w:val="18"/>
              </w:rPr>
              <w:t>Vipava OPP</w:t>
            </w:r>
          </w:p>
        </w:tc>
        <w:tc>
          <w:tcPr>
            <w:tcW w:w="13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004AB" w14:textId="77777777" w:rsidR="006D40E0" w:rsidRDefault="006D40E0" w:rsidP="00E3195E">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FF7A0" w14:textId="77777777" w:rsidR="006D40E0" w:rsidRDefault="006D40E0" w:rsidP="00E3195E">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B975B" w14:textId="77777777" w:rsidR="006D40E0" w:rsidRDefault="006D40E0" w:rsidP="00E3195E">
            <w:r>
              <w:rPr>
                <w:rFonts w:ascii="Arial" w:hAnsi="Arial" w:cs="Arial"/>
                <w:color w:val="000000"/>
                <w:position w:val="-2"/>
                <w:sz w:val="18"/>
                <w:szCs w:val="18"/>
              </w:rPr>
              <w:t> </w:t>
            </w:r>
          </w:p>
        </w:tc>
      </w:tr>
    </w:tbl>
    <w:p w14:paraId="1D5C8282" w14:textId="77777777"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23DD0379" w14:textId="77777777" w:rsidR="006D40E0" w:rsidRPr="00197202" w:rsidRDefault="006D40E0" w:rsidP="006D40E0">
      <w:pPr>
        <w:spacing w:before="225" w:after="225" w:line="240" w:lineRule="auto"/>
        <w:jc w:val="both"/>
        <w:rPr>
          <w:rFonts w:ascii="Arial" w:hAnsi="Arial" w:cs="Arial"/>
          <w:sz w:val="18"/>
          <w:szCs w:val="18"/>
        </w:rPr>
      </w:pPr>
      <w:r w:rsidRPr="00197202">
        <w:rPr>
          <w:rFonts w:ascii="Arial" w:hAnsi="Arial" w:cs="Arial"/>
          <w:sz w:val="18"/>
          <w:szCs w:val="18"/>
        </w:rPr>
        <w:t xml:space="preserve">Pri izračunu cen za posamezno relacijo, dnevno ceno oziroma razpisano enoto mere in skupni vrednosti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w:t>
      </w:r>
      <w:r w:rsidRPr="00197202">
        <w:rPr>
          <w:rFonts w:ascii="Arial" w:hAnsi="Arial" w:cs="Arial"/>
          <w:sz w:val="18"/>
          <w:szCs w:val="18"/>
        </w:rPr>
        <w:lastRenderedPageBreak/>
        <w:t xml:space="preserve">dela, amortizacija, materialni stroški, fiksnost cen, obseg razpisane relacije in vse ostale stroške, ki vplivajo na izračun cen. Četudi del ponudbene vrednosti predstavljajo subvencije države za prevoz dijakov, </w:t>
      </w:r>
      <w:r>
        <w:rPr>
          <w:rFonts w:ascii="Arial" w:hAnsi="Arial" w:cs="Arial"/>
          <w:sz w:val="18"/>
          <w:szCs w:val="18"/>
        </w:rPr>
        <w:t xml:space="preserve">je </w:t>
      </w:r>
      <w:r w:rsidRPr="00197202">
        <w:rPr>
          <w:rFonts w:ascii="Arial" w:hAnsi="Arial" w:cs="Arial"/>
          <w:sz w:val="18"/>
          <w:szCs w:val="18"/>
        </w:rPr>
        <w:t xml:space="preserve">ta vrednost všteta v ponudbeni ceni, saj bo naročnik pri vsaki izstavitvi računa, ki se bo nanašal na izvedbo relacij, kjer se prevažajo tudi dijaki, zahteval priznanje popusta v višini subvencij na cene dogovorjene v </w:t>
      </w:r>
      <w:r>
        <w:rPr>
          <w:rFonts w:ascii="Arial" w:hAnsi="Arial" w:cs="Arial"/>
          <w:sz w:val="18"/>
          <w:szCs w:val="18"/>
        </w:rPr>
        <w:t>pogodbi</w:t>
      </w:r>
      <w:r w:rsidRPr="00197202">
        <w:rPr>
          <w:rFonts w:ascii="Arial" w:hAnsi="Arial" w:cs="Arial"/>
          <w:sz w:val="18"/>
          <w:szCs w:val="18"/>
        </w:rPr>
        <w:t xml:space="preserve">. </w:t>
      </w:r>
    </w:p>
    <w:p w14:paraId="70DAF69F" w14:textId="77777777" w:rsidR="006D40E0" w:rsidRDefault="006D40E0" w:rsidP="006D40E0">
      <w:pPr>
        <w:spacing w:before="225" w:after="225" w:line="240" w:lineRule="auto"/>
        <w:jc w:val="both"/>
        <w:rPr>
          <w:rFonts w:ascii="Arial" w:hAnsi="Arial" w:cs="Arial"/>
          <w:sz w:val="18"/>
          <w:szCs w:val="18"/>
        </w:rPr>
      </w:pPr>
      <w:r w:rsidRPr="00197202">
        <w:rPr>
          <w:rFonts w:ascii="Arial" w:hAnsi="Arial" w:cs="Arial"/>
          <w:sz w:val="18"/>
          <w:szCs w:val="18"/>
        </w:rPr>
        <w:t xml:space="preserve">Poleg navedenega </w:t>
      </w:r>
      <w:r>
        <w:rPr>
          <w:rFonts w:ascii="Arial" w:hAnsi="Arial" w:cs="Arial"/>
          <w:sz w:val="18"/>
          <w:szCs w:val="18"/>
        </w:rPr>
        <w:t xml:space="preserve">je ponudnik </w:t>
      </w:r>
      <w:r w:rsidRPr="00197202">
        <w:rPr>
          <w:rFonts w:ascii="Arial" w:hAnsi="Arial" w:cs="Arial"/>
          <w:sz w:val="18"/>
          <w:szCs w:val="18"/>
        </w:rPr>
        <w:t>pri izračunu ponudbenih cen upošteva</w:t>
      </w:r>
      <w:r>
        <w:rPr>
          <w:rFonts w:ascii="Arial" w:hAnsi="Arial" w:cs="Arial"/>
          <w:sz w:val="18"/>
          <w:szCs w:val="18"/>
        </w:rPr>
        <w:t>l</w:t>
      </w:r>
      <w:r w:rsidRPr="00197202">
        <w:rPr>
          <w:rFonts w:ascii="Arial" w:hAnsi="Arial" w:cs="Arial"/>
          <w:sz w:val="18"/>
          <w:szCs w:val="18"/>
        </w:rPr>
        <w:t xml:space="preserve"> tudi morebitno prekrivanje relacije javnega linijskega prevoza in posebnega linijskega prevoza, ne glede na to, ali se razpisana relacija po tem javnem naročilu v celoti ali delno prekriva z javnim linijskim prevozom.</w:t>
      </w:r>
    </w:p>
    <w:p w14:paraId="7CD6B09C" w14:textId="77777777" w:rsidR="004969BD" w:rsidRDefault="004969BD" w:rsidP="004969BD">
      <w:pPr>
        <w:spacing w:before="225" w:after="225" w:line="240" w:lineRule="auto"/>
        <w:jc w:val="both"/>
        <w:rPr>
          <w:rFonts w:ascii="Arial" w:hAnsi="Arial" w:cs="Arial"/>
          <w:sz w:val="18"/>
          <w:szCs w:val="18"/>
        </w:rPr>
      </w:pPr>
    </w:p>
    <w:p w14:paraId="09AE1FBC" w14:textId="43EF05BB" w:rsidR="004969BD" w:rsidRDefault="004969BD" w:rsidP="004969B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Čista in/ali brezemisijska vozila (Ponder 3)</w:t>
      </w:r>
    </w:p>
    <w:p w14:paraId="11A34747" w14:textId="68A40735" w:rsidR="004969BD" w:rsidRPr="004969BD" w:rsidRDefault="004969BD" w:rsidP="004969BD">
      <w:pPr>
        <w:spacing w:before="225" w:after="225" w:line="240" w:lineRule="auto"/>
        <w:jc w:val="both"/>
        <w:rPr>
          <w:rFonts w:ascii="Arial" w:hAnsi="Arial" w:cs="Arial"/>
          <w:color w:val="000000"/>
          <w:sz w:val="18"/>
          <w:szCs w:val="18"/>
        </w:rPr>
      </w:pPr>
      <w:r w:rsidRPr="004969BD">
        <w:rPr>
          <w:rFonts w:ascii="Arial" w:hAnsi="Arial" w:cs="Arial"/>
          <w:color w:val="000000"/>
          <w:sz w:val="18"/>
          <w:szCs w:val="18"/>
        </w:rPr>
        <w:t>Ponudnik</w:t>
      </w:r>
      <w:r>
        <w:rPr>
          <w:rFonts w:ascii="Arial" w:hAnsi="Arial" w:cs="Arial"/>
          <w:color w:val="000000"/>
          <w:sz w:val="18"/>
          <w:szCs w:val="18"/>
        </w:rPr>
        <w:t xml:space="preserve"> se zavezuje, da bo storitve prevozov za sklop/e: _______ </w:t>
      </w:r>
      <w:r w:rsidRPr="004969BD">
        <w:rPr>
          <w:rFonts w:ascii="Arial" w:hAnsi="Arial" w:cs="Arial"/>
          <w:i/>
          <w:iCs/>
          <w:color w:val="808080" w:themeColor="background1" w:themeShade="80"/>
          <w:sz w:val="18"/>
          <w:szCs w:val="18"/>
        </w:rPr>
        <w:t>(ponudnik navede sklope pri katerih bo prevoze izvajal s čistimi/ brezemisijskimi vozili)</w:t>
      </w:r>
      <w:r>
        <w:rPr>
          <w:rFonts w:ascii="Arial" w:hAnsi="Arial" w:cs="Arial"/>
          <w:color w:val="000000"/>
          <w:sz w:val="18"/>
          <w:szCs w:val="18"/>
        </w:rPr>
        <w:t xml:space="preserve"> izvajal s čistimi oziroma brezemisijskimi vozili, pri čemer ima ponudnik za izvajanje storitev na voljo _______ </w:t>
      </w:r>
      <w:r w:rsidRPr="004969BD">
        <w:rPr>
          <w:rFonts w:ascii="Arial" w:hAnsi="Arial" w:cs="Arial"/>
          <w:i/>
          <w:iCs/>
          <w:color w:val="808080" w:themeColor="background1" w:themeShade="80"/>
          <w:sz w:val="18"/>
          <w:szCs w:val="18"/>
        </w:rPr>
        <w:t>(ponudnik navede število čistih oziroma brezemisijskih vozil, s katerimi bo izvajal storitve prevozov)</w:t>
      </w:r>
      <w:r>
        <w:rPr>
          <w:rFonts w:ascii="Arial" w:hAnsi="Arial" w:cs="Arial"/>
          <w:color w:val="000000"/>
          <w:sz w:val="18"/>
          <w:szCs w:val="18"/>
        </w:rPr>
        <w:t xml:space="preserve"> čistih oziroma brezemisijskih vozil.</w:t>
      </w:r>
    </w:p>
    <w:p w14:paraId="3D73336F" w14:textId="77777777" w:rsidR="004969BD" w:rsidRDefault="004969BD" w:rsidP="006D40E0">
      <w:pPr>
        <w:spacing w:before="225" w:after="225" w:line="240" w:lineRule="auto"/>
        <w:jc w:val="both"/>
        <w:rPr>
          <w:rFonts w:ascii="Arial" w:hAnsi="Arial" w:cs="Arial"/>
          <w:sz w:val="18"/>
          <w:szCs w:val="18"/>
        </w:rPr>
      </w:pPr>
    </w:p>
    <w:p w14:paraId="5BEB562F" w14:textId="036E9731" w:rsidR="006D40E0" w:rsidRDefault="004969BD">
      <w:pPr>
        <w:spacing w:before="225" w:after="225" w:line="240" w:lineRule="auto"/>
        <w:jc w:val="both"/>
        <w:rPr>
          <w:rFonts w:ascii="Arial" w:hAnsi="Arial" w:cs="Arial"/>
          <w:color w:val="000000"/>
          <w:sz w:val="18"/>
          <w:szCs w:val="18"/>
        </w:rPr>
      </w:pPr>
      <w:r>
        <w:rPr>
          <w:rFonts w:ascii="Arial" w:hAnsi="Arial" w:cs="Arial"/>
          <w:b/>
          <w:bCs/>
          <w:color w:val="000000"/>
          <w:sz w:val="18"/>
          <w:szCs w:val="18"/>
        </w:rPr>
        <w:t>IV. Rok veljavnosti ponudb</w:t>
      </w:r>
      <w:r w:rsidRPr="006D40E0">
        <w:rPr>
          <w:rFonts w:ascii="Arial" w:hAnsi="Arial" w:cs="Arial"/>
          <w:b/>
          <w:bCs/>
          <w:color w:val="000000"/>
          <w:sz w:val="18"/>
          <w:szCs w:val="18"/>
        </w:rPr>
        <w:t>e</w:t>
      </w:r>
      <w:r>
        <w:rPr>
          <w:rFonts w:ascii="Arial" w:hAnsi="Arial" w:cs="Arial"/>
          <w:color w:val="000000"/>
          <w:sz w:val="18"/>
          <w:szCs w:val="18"/>
        </w:rPr>
        <w:t> </w:t>
      </w:r>
    </w:p>
    <w:p w14:paraId="1411F586" w14:textId="7EB57FBD" w:rsidR="00DC2A28" w:rsidRDefault="00000000">
      <w:pPr>
        <w:spacing w:before="225" w:after="225" w:line="240" w:lineRule="auto"/>
        <w:jc w:val="both"/>
      </w:pPr>
      <w:r>
        <w:rPr>
          <w:rFonts w:ascii="Arial" w:hAnsi="Arial" w:cs="Arial"/>
          <w:color w:val="000000"/>
          <w:sz w:val="18"/>
          <w:szCs w:val="18"/>
        </w:rPr>
        <w:t>Ponudba velja najmanj 90 dni od roka za predložitev ponudb.</w:t>
      </w:r>
      <w:r w:rsidR="00A30507">
        <w:t xml:space="preserve"> </w:t>
      </w:r>
      <w:r>
        <w:rPr>
          <w:rFonts w:ascii="Arial" w:hAnsi="Arial" w:cs="Arial"/>
          <w:color w:val="000000"/>
          <w:sz w:val="18"/>
          <w:szCs w:val="18"/>
        </w:rPr>
        <w:t>Ponudba mora biti veljavna najmanj do navedenega roka. Prekratka veljavnost ponudbe pomeni razlog za zavrnitev ponudbe.</w:t>
      </w:r>
    </w:p>
    <w:p w14:paraId="069FDB42" w14:textId="77777777" w:rsidR="004969BD" w:rsidRDefault="004969BD">
      <w:pPr>
        <w:spacing w:before="225" w:after="225" w:line="240" w:lineRule="auto"/>
        <w:jc w:val="both"/>
        <w:rPr>
          <w:rFonts w:ascii="Arial" w:hAnsi="Arial" w:cs="Arial"/>
          <w:b/>
          <w:bCs/>
          <w:color w:val="000000"/>
          <w:sz w:val="18"/>
          <w:szCs w:val="18"/>
        </w:rPr>
      </w:pPr>
    </w:p>
    <w:p w14:paraId="1004CA49" w14:textId="77B5703D" w:rsidR="00DC2A28" w:rsidRDefault="00000000">
      <w:pPr>
        <w:spacing w:before="225" w:after="225" w:line="240" w:lineRule="auto"/>
        <w:jc w:val="both"/>
      </w:pPr>
      <w:r>
        <w:rPr>
          <w:rFonts w:ascii="Arial" w:hAnsi="Arial" w:cs="Arial"/>
          <w:b/>
          <w:bCs/>
          <w:color w:val="000000"/>
          <w:sz w:val="18"/>
          <w:szCs w:val="18"/>
        </w:rPr>
        <w:t>V. Podatki o plačilu </w:t>
      </w:r>
    </w:p>
    <w:p w14:paraId="22D0FEC4" w14:textId="77777777" w:rsidR="00DC2A28"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6CA75CA" w14:textId="77777777" w:rsidR="00DC2A28"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7DA560D" w14:textId="26260235" w:rsidR="00DC2A28" w:rsidRDefault="00000000" w:rsidP="006D40E0">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303484" w14:textId="77777777" w:rsidR="006D40E0" w:rsidRDefault="00000000" w:rsidP="006D40E0">
      <w:pPr>
        <w:spacing w:after="0" w:line="240" w:lineRule="auto"/>
        <w:jc w:val="both"/>
        <w:rPr>
          <w:rFonts w:ascii="Arial" w:hAnsi="Arial" w:cs="Arial"/>
          <w:color w:val="000000"/>
          <w:sz w:val="18"/>
          <w:szCs w:val="18"/>
        </w:rPr>
      </w:pPr>
      <w:r>
        <w:rPr>
          <w:rFonts w:ascii="Arial" w:hAnsi="Arial" w:cs="Arial"/>
          <w:color w:val="000000"/>
          <w:sz w:val="18"/>
          <w:szCs w:val="18"/>
        </w:rPr>
        <w:t>  </w:t>
      </w:r>
    </w:p>
    <w:p w14:paraId="6CCEE0B4" w14:textId="77777777" w:rsidR="004969BD" w:rsidRDefault="004969BD" w:rsidP="006D40E0">
      <w:pPr>
        <w:spacing w:after="0" w:line="240" w:lineRule="auto"/>
        <w:jc w:val="both"/>
        <w:rPr>
          <w:rFonts w:ascii="Arial" w:hAnsi="Arial" w:cs="Arial"/>
          <w:b/>
          <w:bCs/>
          <w:color w:val="000000"/>
          <w:sz w:val="18"/>
          <w:szCs w:val="18"/>
        </w:rPr>
      </w:pPr>
    </w:p>
    <w:p w14:paraId="582EC28D" w14:textId="3DAB39A2" w:rsidR="00DC2A28" w:rsidRDefault="00000000" w:rsidP="006D40E0">
      <w:pPr>
        <w:spacing w:after="0" w:line="240" w:lineRule="auto"/>
        <w:jc w:val="both"/>
        <w:rPr>
          <w:rFonts w:ascii="Arial" w:hAnsi="Arial" w:cs="Arial"/>
          <w:b/>
          <w:bCs/>
          <w:color w:val="000000"/>
          <w:sz w:val="18"/>
          <w:szCs w:val="18"/>
        </w:rPr>
      </w:pPr>
      <w:r>
        <w:rPr>
          <w:rFonts w:ascii="Arial" w:hAnsi="Arial" w:cs="Arial"/>
          <w:b/>
          <w:bCs/>
          <w:color w:val="000000"/>
          <w:sz w:val="18"/>
          <w:szCs w:val="18"/>
        </w:rPr>
        <w:t>V</w:t>
      </w:r>
      <w:r w:rsidR="004969BD">
        <w:rPr>
          <w:rFonts w:ascii="Arial" w:hAnsi="Arial" w:cs="Arial"/>
          <w:b/>
          <w:bCs/>
          <w:color w:val="000000"/>
          <w:sz w:val="18"/>
          <w:szCs w:val="18"/>
        </w:rPr>
        <w:t>I</w:t>
      </w:r>
      <w:r>
        <w:rPr>
          <w:rFonts w:ascii="Arial" w:hAnsi="Arial" w:cs="Arial"/>
          <w:b/>
          <w:bCs/>
          <w:color w:val="000000"/>
          <w:sz w:val="18"/>
          <w:szCs w:val="18"/>
        </w:rPr>
        <w:t>. Podatki o gospodarskem subjektu</w:t>
      </w:r>
    </w:p>
    <w:p w14:paraId="2EDCBF58" w14:textId="77777777" w:rsidR="00A30507" w:rsidRDefault="00A30507" w:rsidP="006D40E0">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DC2A28" w14:paraId="1C6433C3"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EA8759" w14:textId="77777777" w:rsidR="00DC2A28" w:rsidRDefault="00000000">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718EF" w14:textId="77777777" w:rsidR="00DC2A28" w:rsidRDefault="00000000">
            <w:r>
              <w:rPr>
                <w:rFonts w:ascii="Arial" w:hAnsi="Arial" w:cs="Arial"/>
                <w:color w:val="000000"/>
                <w:position w:val="-2"/>
                <w:sz w:val="18"/>
                <w:szCs w:val="18"/>
              </w:rPr>
              <w:t> </w:t>
            </w:r>
          </w:p>
        </w:tc>
      </w:tr>
      <w:tr w:rsidR="00DC2A28" w14:paraId="0AB9D9FE"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27663" w14:textId="77777777" w:rsidR="00DC2A28" w:rsidRDefault="00000000">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496CD" w14:textId="77777777" w:rsidR="00DC2A28" w:rsidRDefault="00000000">
            <w:r>
              <w:rPr>
                <w:rFonts w:ascii="Arial" w:hAnsi="Arial" w:cs="Arial"/>
                <w:color w:val="000000"/>
                <w:position w:val="-2"/>
                <w:sz w:val="18"/>
                <w:szCs w:val="18"/>
              </w:rPr>
              <w:t> </w:t>
            </w:r>
          </w:p>
        </w:tc>
      </w:tr>
      <w:tr w:rsidR="00DC2A28" w14:paraId="435EEA28"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C9C80" w14:textId="77777777" w:rsidR="00DC2A28" w:rsidRDefault="00000000">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C88F5" w14:textId="77777777" w:rsidR="00DC2A28" w:rsidRDefault="00000000">
            <w:r>
              <w:rPr>
                <w:rFonts w:ascii="Arial" w:hAnsi="Arial" w:cs="Arial"/>
                <w:color w:val="000000"/>
                <w:position w:val="-2"/>
                <w:sz w:val="18"/>
                <w:szCs w:val="18"/>
              </w:rPr>
              <w:t> </w:t>
            </w:r>
          </w:p>
        </w:tc>
      </w:tr>
      <w:tr w:rsidR="00DC2A28" w14:paraId="0D0B7015"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9E17D" w14:textId="77777777" w:rsidR="00DC2A28" w:rsidRDefault="00000000">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C53E6" w14:textId="77777777" w:rsidR="00DC2A28" w:rsidRDefault="00000000">
            <w:r>
              <w:rPr>
                <w:rFonts w:ascii="Arial" w:hAnsi="Arial" w:cs="Arial"/>
                <w:color w:val="000000"/>
                <w:position w:val="-2"/>
                <w:sz w:val="18"/>
                <w:szCs w:val="18"/>
              </w:rPr>
              <w:t> </w:t>
            </w:r>
          </w:p>
        </w:tc>
      </w:tr>
      <w:tr w:rsidR="00DC2A28" w14:paraId="169DB712"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77AB9" w14:textId="77777777" w:rsidR="00DC2A28" w:rsidRDefault="00000000">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BBB51" w14:textId="77777777" w:rsidR="00DC2A28" w:rsidRDefault="00000000">
            <w:r>
              <w:rPr>
                <w:rFonts w:ascii="Arial" w:hAnsi="Arial" w:cs="Arial"/>
                <w:color w:val="000000"/>
                <w:position w:val="-2"/>
                <w:sz w:val="18"/>
                <w:szCs w:val="18"/>
              </w:rPr>
              <w:t> </w:t>
            </w:r>
          </w:p>
        </w:tc>
      </w:tr>
      <w:tr w:rsidR="00DC2A28" w14:paraId="6E3D88F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4DA32" w14:textId="77777777" w:rsidR="00DC2A28" w:rsidRDefault="00000000">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393E4" w14:textId="77777777" w:rsidR="00DC2A28" w:rsidRDefault="00000000">
            <w:r>
              <w:rPr>
                <w:rFonts w:ascii="Arial" w:hAnsi="Arial" w:cs="Arial"/>
                <w:color w:val="000000"/>
                <w:position w:val="-2"/>
                <w:sz w:val="18"/>
                <w:szCs w:val="18"/>
              </w:rPr>
              <w:t> </w:t>
            </w:r>
          </w:p>
        </w:tc>
      </w:tr>
      <w:tr w:rsidR="00DC2A28" w14:paraId="218D20E0"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C3E60" w14:textId="77777777" w:rsidR="00DC2A28" w:rsidRDefault="00000000">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D033" w14:textId="77777777" w:rsidR="00DC2A28" w:rsidRDefault="00000000">
            <w:r>
              <w:rPr>
                <w:rFonts w:ascii="Arial" w:hAnsi="Arial" w:cs="Arial"/>
                <w:color w:val="000000"/>
                <w:position w:val="-2"/>
                <w:sz w:val="18"/>
                <w:szCs w:val="18"/>
              </w:rPr>
              <w:t> </w:t>
            </w:r>
          </w:p>
        </w:tc>
      </w:tr>
      <w:tr w:rsidR="00DC2A28" w14:paraId="1F43558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32FDE1" w14:textId="77777777" w:rsidR="00DC2A28"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265AC" w14:textId="77777777" w:rsidR="00DC2A28" w:rsidRDefault="00000000">
            <w:r>
              <w:rPr>
                <w:rFonts w:ascii="Arial" w:hAnsi="Arial" w:cs="Arial"/>
                <w:color w:val="000000"/>
                <w:position w:val="-2"/>
                <w:sz w:val="18"/>
                <w:szCs w:val="18"/>
              </w:rPr>
              <w:t> </w:t>
            </w:r>
          </w:p>
        </w:tc>
      </w:tr>
      <w:tr w:rsidR="00DC2A28" w14:paraId="2E2135A7" w14:textId="77777777" w:rsidTr="00A30507">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7534A794" w14:textId="77777777" w:rsidR="00DC2A28"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0DD7EC" w14:textId="77777777" w:rsidR="00DC2A28" w:rsidRDefault="00000000">
            <w:r>
              <w:rPr>
                <w:rFonts w:ascii="Arial" w:hAnsi="Arial" w:cs="Arial"/>
                <w:color w:val="000000"/>
                <w:position w:val="-2"/>
                <w:sz w:val="18"/>
                <w:szCs w:val="18"/>
              </w:rPr>
              <w:t> </w:t>
            </w:r>
          </w:p>
        </w:tc>
      </w:tr>
      <w:tr w:rsidR="00DC2A28" w14:paraId="4179EAAB" w14:textId="77777777" w:rsidTr="00A30507">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4B1414FF" w14:textId="77777777" w:rsidR="00DC2A28" w:rsidRDefault="00000000">
            <w:pPr>
              <w:jc w:val="right"/>
            </w:pPr>
            <w:r>
              <w:rPr>
                <w:rFonts w:ascii="Arial" w:hAnsi="Arial" w:cs="Arial"/>
                <w:b/>
                <w:bCs/>
                <w:color w:val="000000"/>
                <w:position w:val="-2"/>
                <w:sz w:val="18"/>
                <w:szCs w:val="18"/>
                <w:shd w:val="clear" w:color="auto" w:fill="CCCCCC"/>
              </w:rPr>
              <w:lastRenderedPageBreak/>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5C764D22" w14:textId="77777777" w:rsidR="00DC2A28" w:rsidRDefault="00000000">
            <w:r>
              <w:rPr>
                <w:rFonts w:ascii="Arial" w:hAnsi="Arial" w:cs="Arial"/>
                <w:color w:val="000000"/>
                <w:position w:val="-2"/>
                <w:sz w:val="18"/>
                <w:szCs w:val="18"/>
              </w:rPr>
              <w:t> </w:t>
            </w:r>
          </w:p>
        </w:tc>
      </w:tr>
      <w:tr w:rsidR="00DC2A28" w14:paraId="0554EF1A" w14:textId="77777777" w:rsidTr="00A30507">
        <w:tblPrEx>
          <w:shd w:val="clear" w:color="auto" w:fill="auto"/>
        </w:tblPrEx>
        <w:tc>
          <w:tcPr>
            <w:tcW w:w="4270" w:type="dxa"/>
            <w:gridSpan w:val="2"/>
            <w:tcBorders>
              <w:top w:val="single" w:sz="4" w:space="0" w:color="auto"/>
            </w:tcBorders>
            <w:tcMar>
              <w:top w:w="75" w:type="dxa"/>
              <w:bottom w:w="75" w:type="dxa"/>
            </w:tcMar>
            <w:vAlign w:val="center"/>
          </w:tcPr>
          <w:p w14:paraId="0CFADBA4" w14:textId="77777777" w:rsidR="00A30507" w:rsidRDefault="00A30507">
            <w:pPr>
              <w:rPr>
                <w:rFonts w:ascii="Arial" w:hAnsi="Arial" w:cs="Arial"/>
                <w:color w:val="000000"/>
                <w:position w:val="-2"/>
                <w:sz w:val="18"/>
                <w:szCs w:val="18"/>
              </w:rPr>
            </w:pPr>
          </w:p>
          <w:p w14:paraId="0ABDE4DD" w14:textId="64041DDF" w:rsidR="00DC2A28" w:rsidRDefault="00000000">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4AFC3AEB" w14:textId="77777777" w:rsidR="00A30507" w:rsidRPr="00A30507" w:rsidRDefault="00A30507">
            <w:pPr>
              <w:jc w:val="center"/>
              <w:rPr>
                <w:rFonts w:ascii="Arial" w:hAnsi="Arial" w:cs="Arial"/>
                <w:color w:val="000000"/>
                <w:position w:val="-2"/>
                <w:sz w:val="10"/>
                <w:szCs w:val="10"/>
              </w:rPr>
            </w:pPr>
          </w:p>
          <w:p w14:paraId="781A2A51" w14:textId="77777777" w:rsidR="00A30507" w:rsidRDefault="00A30507">
            <w:pPr>
              <w:jc w:val="center"/>
              <w:rPr>
                <w:rFonts w:ascii="Arial" w:hAnsi="Arial" w:cs="Arial"/>
                <w:color w:val="000000"/>
                <w:position w:val="-2"/>
                <w:sz w:val="18"/>
                <w:szCs w:val="18"/>
              </w:rPr>
            </w:pPr>
          </w:p>
          <w:p w14:paraId="3201ACF5" w14:textId="2389CA14" w:rsidR="00DC2A28" w:rsidRDefault="00000000" w:rsidP="00A30507">
            <w:pPr>
              <w:jc w:val="center"/>
            </w:pPr>
            <w:r>
              <w:rPr>
                <w:rFonts w:ascii="Arial" w:hAnsi="Arial" w:cs="Arial"/>
                <w:color w:val="000000"/>
                <w:position w:val="-2"/>
                <w:sz w:val="18"/>
                <w:szCs w:val="18"/>
              </w:rPr>
              <w:t>Ime in priimek: _____________________</w:t>
            </w:r>
          </w:p>
        </w:tc>
      </w:tr>
      <w:tr w:rsidR="00DC2A28" w14:paraId="3280B58D" w14:textId="77777777" w:rsidTr="00A30507">
        <w:tblPrEx>
          <w:shd w:val="clear" w:color="auto" w:fill="auto"/>
        </w:tblPrEx>
        <w:tc>
          <w:tcPr>
            <w:tcW w:w="4270" w:type="dxa"/>
            <w:gridSpan w:val="2"/>
            <w:tcMar>
              <w:top w:w="75" w:type="dxa"/>
              <w:bottom w:w="75" w:type="dxa"/>
            </w:tcMar>
            <w:vAlign w:val="center"/>
          </w:tcPr>
          <w:p w14:paraId="26655F7C"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B8EDB51" w14:textId="6C67C52C" w:rsidR="00DC2A28" w:rsidRDefault="00000000">
            <w:pPr>
              <w:jc w:val="center"/>
            </w:pPr>
            <w:r>
              <w:rPr>
                <w:rFonts w:ascii="Arial" w:hAnsi="Arial" w:cs="Arial"/>
                <w:color w:val="000000"/>
                <w:position w:val="-2"/>
                <w:sz w:val="18"/>
                <w:szCs w:val="18"/>
              </w:rPr>
              <w:t xml:space="preserve"> (žig in podpis) </w:t>
            </w:r>
          </w:p>
        </w:tc>
      </w:tr>
    </w:tbl>
    <w:p w14:paraId="2E7BCFDA" w14:textId="77777777" w:rsidR="004969BD" w:rsidRDefault="004969BD" w:rsidP="00A30507">
      <w:pPr>
        <w:spacing w:before="225" w:after="225" w:line="240" w:lineRule="auto"/>
        <w:jc w:val="right"/>
        <w:rPr>
          <w:rFonts w:ascii="Arial" w:hAnsi="Arial" w:cs="Arial"/>
          <w:color w:val="000000"/>
          <w:sz w:val="18"/>
          <w:szCs w:val="18"/>
        </w:rPr>
      </w:pPr>
    </w:p>
    <w:p w14:paraId="106D1057" w14:textId="77777777" w:rsidR="004969BD" w:rsidRDefault="004969BD">
      <w:pPr>
        <w:rPr>
          <w:rFonts w:ascii="Arial" w:hAnsi="Arial" w:cs="Arial"/>
          <w:color w:val="000000"/>
          <w:sz w:val="18"/>
          <w:szCs w:val="18"/>
        </w:rPr>
      </w:pPr>
      <w:r>
        <w:rPr>
          <w:rFonts w:ascii="Arial" w:hAnsi="Arial" w:cs="Arial"/>
          <w:color w:val="000000"/>
          <w:sz w:val="18"/>
          <w:szCs w:val="18"/>
        </w:rPr>
        <w:br w:type="page"/>
      </w:r>
    </w:p>
    <w:p w14:paraId="38A08BC3" w14:textId="5EE19DBC" w:rsidR="00252358" w:rsidRPr="00590863" w:rsidRDefault="00000000" w:rsidP="00A30507">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021E8C70" w14:textId="77777777" w:rsidR="00252358" w:rsidRPr="00252358" w:rsidRDefault="00000000" w:rsidP="00252358"/>
    <w:p w14:paraId="68FE5AEF"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0F37027" w14:textId="77777777" w:rsidR="00EB2A75" w:rsidRDefault="00000000" w:rsidP="00EB2A75">
      <w:pPr>
        <w:spacing w:after="120"/>
        <w:rPr>
          <w:rFonts w:ascii="Arial" w:hAnsi="Arial" w:cs="Arial"/>
        </w:rPr>
      </w:pPr>
    </w:p>
    <w:p w14:paraId="16222CD0" w14:textId="77777777" w:rsidR="00DC2A28"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prevozov šolskih otrok v občini Ilirska Bistrica</w:t>
      </w:r>
      <w:r>
        <w:rPr>
          <w:rFonts w:ascii="Arial" w:hAnsi="Arial" w:cs="Arial"/>
          <w:color w:val="000000"/>
          <w:sz w:val="18"/>
          <w:szCs w:val="18"/>
        </w:rPr>
        <w:t>«,</w:t>
      </w:r>
    </w:p>
    <w:p w14:paraId="381DD439" w14:textId="77777777" w:rsidR="00DC2A28"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B635793" w14:textId="77777777" w:rsidR="00DC2A28" w:rsidRDefault="00000000">
      <w:pPr>
        <w:spacing w:before="225" w:after="225" w:line="240" w:lineRule="auto"/>
        <w:jc w:val="both"/>
      </w:pPr>
      <w:r>
        <w:rPr>
          <w:rFonts w:ascii="Arial" w:hAnsi="Arial" w:cs="Arial"/>
          <w:i/>
          <w:iCs/>
          <w:color w:val="000000"/>
          <w:sz w:val="18"/>
          <w:szCs w:val="18"/>
        </w:rPr>
        <w:t>(naziv ponudnika, partnerja v skupni ponudbi)</w:t>
      </w:r>
    </w:p>
    <w:p w14:paraId="5D2381DC" w14:textId="77777777" w:rsidR="00DC2A28"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C2A28" w14:paraId="02ED007A" w14:textId="77777777">
        <w:tc>
          <w:tcPr>
            <w:tcW w:w="0" w:type="auto"/>
            <w:tcMar>
              <w:top w:w="0" w:type="auto"/>
              <w:bottom w:w="0" w:type="auto"/>
            </w:tcMar>
          </w:tcPr>
          <w:p w14:paraId="3639BEA6"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053A518"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F16BCE"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C16865"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9CECB20"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D535BB3"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1F1AA08"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14E419"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F7F8233"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9B2C6AE"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A7CC71E"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FEFB5CC"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A1E1C2A"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02B54EC"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659729"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64C6ED"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3061CC"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D24AA27"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2A041E1"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90C38EA"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F06398"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52977FD" w14:textId="77777777" w:rsidR="00DC2A28" w:rsidRDefault="00000000">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937FA72" w14:textId="77777777" w:rsidR="00DC2A28"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C2A28" w14:paraId="0DA32F84" w14:textId="77777777">
        <w:tc>
          <w:tcPr>
            <w:tcW w:w="0" w:type="auto"/>
            <w:tcMar>
              <w:top w:w="0" w:type="auto"/>
              <w:bottom w:w="0" w:type="auto"/>
            </w:tcMar>
          </w:tcPr>
          <w:p w14:paraId="538FD51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FEF8104"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32355B3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F9CC09"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1155AC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4922AC"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FC3DCCE"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7FA86C7"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1116620"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3878754"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5F9A13"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BA6AEB5"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4892D7F" w14:textId="77777777" w:rsidR="00DC2A28" w:rsidRDefault="00000000">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8628E47" w14:textId="77777777" w:rsidR="00DC2A28" w:rsidRDefault="0000000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07F923E5" w14:textId="77777777" w:rsidR="00DC2A28"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ILIRSKA BISTRICA, Bazoviška cesta 14, 6250 Ilirska Bistrica</w:t>
      </w:r>
      <w:r>
        <w:rPr>
          <w:rFonts w:ascii="Arial" w:hAnsi="Arial" w:cs="Arial"/>
          <w:color w:val="000000"/>
          <w:sz w:val="18"/>
          <w:szCs w:val="18"/>
        </w:rPr>
        <w:t>  v zvezi z oddajo javnega naročila za namene </w:t>
      </w:r>
      <w:r>
        <w:rPr>
          <w:rFonts w:ascii="Arial" w:hAnsi="Arial" w:cs="Arial"/>
          <w:b/>
          <w:bCs/>
          <w:color w:val="000000"/>
          <w:sz w:val="18"/>
          <w:szCs w:val="18"/>
        </w:rPr>
        <w:t>Izvajanje prevozov šolskih otrok v občini Ilirska Bistrica,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BE2C375" w14:textId="77777777" w:rsidR="00DC2A2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C2A28" w14:paraId="6D2FD2C4" w14:textId="77777777">
        <w:tc>
          <w:tcPr>
            <w:tcW w:w="2500" w:type="pct"/>
            <w:tcMar>
              <w:top w:w="75" w:type="dxa"/>
              <w:bottom w:w="75" w:type="dxa"/>
            </w:tcMar>
            <w:vAlign w:val="center"/>
          </w:tcPr>
          <w:p w14:paraId="45715358"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79729EB" w14:textId="77777777" w:rsidR="00DC2A28" w:rsidRDefault="00000000">
            <w:r>
              <w:rPr>
                <w:rFonts w:ascii="Arial" w:hAnsi="Arial" w:cs="Arial"/>
                <w:color w:val="000000"/>
                <w:position w:val="-2"/>
                <w:sz w:val="18"/>
                <w:szCs w:val="18"/>
              </w:rPr>
              <w:t>Ime in priimek: _____________________</w:t>
            </w:r>
          </w:p>
        </w:tc>
      </w:tr>
      <w:tr w:rsidR="00DC2A28" w14:paraId="31648724" w14:textId="77777777">
        <w:tc>
          <w:tcPr>
            <w:tcW w:w="2500" w:type="pct"/>
            <w:tcMar>
              <w:top w:w="75" w:type="dxa"/>
              <w:bottom w:w="75" w:type="dxa"/>
            </w:tcMar>
            <w:vAlign w:val="center"/>
          </w:tcPr>
          <w:p w14:paraId="5EB5A475"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973150F" w14:textId="77777777" w:rsidR="00DC2A28" w:rsidRDefault="00DC2A28"/>
          <w:p w14:paraId="4EFBEA9E" w14:textId="77777777" w:rsidR="00DC2A28" w:rsidRDefault="00000000">
            <w:pPr>
              <w:jc w:val="center"/>
            </w:pPr>
            <w:r>
              <w:rPr>
                <w:rFonts w:ascii="Arial" w:hAnsi="Arial" w:cs="Arial"/>
                <w:color w:val="A9A9A9"/>
                <w:position w:val="-2"/>
                <w:sz w:val="18"/>
                <w:szCs w:val="18"/>
              </w:rPr>
              <w:t>(žig in podpis)</w:t>
            </w:r>
          </w:p>
        </w:tc>
      </w:tr>
    </w:tbl>
    <w:p w14:paraId="78A13E73" w14:textId="77777777" w:rsidR="00DC2A28" w:rsidRDefault="00000000">
      <w:pPr>
        <w:spacing w:before="225" w:after="225" w:line="240" w:lineRule="auto"/>
        <w:jc w:val="both"/>
      </w:pPr>
      <w:r>
        <w:rPr>
          <w:rFonts w:ascii="Arial" w:hAnsi="Arial" w:cs="Arial"/>
          <w:color w:val="000000"/>
          <w:sz w:val="18"/>
          <w:szCs w:val="18"/>
        </w:rPr>
        <w:t> </w:t>
      </w:r>
    </w:p>
    <w:p w14:paraId="5CE5C1D4" w14:textId="77777777" w:rsidR="00DC2A28" w:rsidRDefault="00DC2A28">
      <w:pPr>
        <w:sectPr w:rsidR="00DC2A28" w:rsidSect="006E7A2B">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7549CC3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B2B360A" w14:textId="77777777" w:rsidR="00252358" w:rsidRPr="00252358" w:rsidRDefault="00000000" w:rsidP="00252358"/>
    <w:p w14:paraId="33C4E6FD"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DE4B15" w14:textId="77777777" w:rsidR="00EB2A75" w:rsidRDefault="00000000" w:rsidP="00EB2A75">
      <w:pPr>
        <w:spacing w:after="120"/>
        <w:rPr>
          <w:rFonts w:ascii="Arial" w:hAnsi="Arial" w:cs="Arial"/>
        </w:rPr>
      </w:pPr>
    </w:p>
    <w:p w14:paraId="21F32FEF" w14:textId="77777777" w:rsidR="00DC2A28"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82AC5C" w14:textId="77777777" w:rsidR="00DC2A28"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51AF24D" w14:textId="77777777" w:rsidR="00DC2A28"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5CE6C9C" w14:textId="77777777" w:rsidR="00DC2A28" w:rsidRDefault="00DC2A28">
      <w:pPr>
        <w:sectPr w:rsidR="00DC2A28" w:rsidSect="006E7A2B">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7B29613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D83F5FD" w14:textId="77777777" w:rsidR="00252358" w:rsidRPr="00252358" w:rsidRDefault="00000000" w:rsidP="00252358"/>
    <w:p w14:paraId="4A80D7EE"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BE8AA64" w14:textId="77777777" w:rsidR="00EB2A75" w:rsidRDefault="00000000" w:rsidP="00EB2A75">
      <w:pPr>
        <w:spacing w:after="120"/>
        <w:rPr>
          <w:rFonts w:ascii="Arial" w:hAnsi="Arial" w:cs="Arial"/>
        </w:rPr>
      </w:pPr>
    </w:p>
    <w:p w14:paraId="37DD8B81" w14:textId="77777777" w:rsidR="00DC2A28"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C2A28" w14:paraId="2728A972" w14:textId="77777777">
        <w:tc>
          <w:tcPr>
            <w:tcW w:w="0" w:type="auto"/>
            <w:tcMar>
              <w:top w:w="0" w:type="auto"/>
              <w:bottom w:w="0" w:type="auto"/>
            </w:tcMar>
          </w:tcPr>
          <w:p w14:paraId="493DB126" w14:textId="77777777" w:rsidR="00DC2A28"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EC1DE1D" w14:textId="77777777" w:rsidR="00DC2A28"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E72DA2C" w14:textId="77777777" w:rsidR="00DC2A28"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DF93DA0" w14:textId="77777777" w:rsidR="00DC2A28" w:rsidRDefault="00000000">
      <w:pPr>
        <w:spacing w:before="225" w:after="225" w:line="240" w:lineRule="auto"/>
        <w:jc w:val="center"/>
      </w:pPr>
      <w:r>
        <w:rPr>
          <w:rFonts w:ascii="Arial" w:hAnsi="Arial" w:cs="Arial"/>
          <w:b/>
          <w:bCs/>
          <w:color w:val="000000"/>
          <w:sz w:val="21"/>
          <w:szCs w:val="21"/>
        </w:rPr>
        <w:t>POOBLASTILO</w:t>
      </w:r>
    </w:p>
    <w:p w14:paraId="3DBDFA58" w14:textId="77777777" w:rsidR="00DC2A28" w:rsidRDefault="00000000">
      <w:pPr>
        <w:spacing w:before="225" w:after="225" w:line="240" w:lineRule="auto"/>
        <w:jc w:val="both"/>
      </w:pPr>
      <w:r>
        <w:rPr>
          <w:rFonts w:ascii="Arial" w:hAnsi="Arial" w:cs="Arial"/>
          <w:color w:val="000000"/>
          <w:sz w:val="18"/>
          <w:szCs w:val="18"/>
        </w:rPr>
        <w:t>Pooblaščamo naročnika OBČINA ILIRSKA BISTRICA,Bazoviška cesta 14, 6250 Ilirska Bistrica,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2A28" w14:paraId="18AA2D5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C5EE" w14:textId="77777777" w:rsidR="00DC2A28"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B0BA3" w14:textId="77777777" w:rsidR="00DC2A28" w:rsidRDefault="00000000">
            <w:r>
              <w:rPr>
                <w:rFonts w:ascii="Arial" w:hAnsi="Arial" w:cs="Arial"/>
                <w:color w:val="000000"/>
                <w:position w:val="-2"/>
                <w:sz w:val="18"/>
                <w:szCs w:val="18"/>
              </w:rPr>
              <w:t> </w:t>
            </w:r>
          </w:p>
        </w:tc>
      </w:tr>
      <w:tr w:rsidR="00DC2A28" w14:paraId="7D6626F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9C36F" w14:textId="77777777" w:rsidR="00DC2A28"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B63F2" w14:textId="77777777" w:rsidR="00DC2A28" w:rsidRDefault="00000000">
            <w:r>
              <w:rPr>
                <w:rFonts w:ascii="Arial" w:hAnsi="Arial" w:cs="Arial"/>
                <w:color w:val="000000"/>
                <w:position w:val="-2"/>
                <w:sz w:val="18"/>
                <w:szCs w:val="18"/>
              </w:rPr>
              <w:t> </w:t>
            </w:r>
          </w:p>
        </w:tc>
      </w:tr>
      <w:tr w:rsidR="00DC2A28" w14:paraId="51E86C8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25C" w14:textId="77777777" w:rsidR="00DC2A28"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2D8EB" w14:textId="77777777" w:rsidR="00DC2A28" w:rsidRDefault="00000000">
            <w:r>
              <w:rPr>
                <w:rFonts w:ascii="Arial" w:hAnsi="Arial" w:cs="Arial"/>
                <w:color w:val="000000"/>
                <w:position w:val="-2"/>
                <w:sz w:val="18"/>
                <w:szCs w:val="18"/>
              </w:rPr>
              <w:t> </w:t>
            </w:r>
          </w:p>
        </w:tc>
      </w:tr>
      <w:tr w:rsidR="00DC2A28" w14:paraId="4B401BF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7BFD2" w14:textId="77777777" w:rsidR="00DC2A28"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6BA26" w14:textId="77777777" w:rsidR="00DC2A28" w:rsidRDefault="00000000">
            <w:r>
              <w:rPr>
                <w:rFonts w:ascii="Arial" w:hAnsi="Arial" w:cs="Arial"/>
                <w:color w:val="000000"/>
                <w:position w:val="-2"/>
                <w:sz w:val="18"/>
                <w:szCs w:val="18"/>
              </w:rPr>
              <w:t> </w:t>
            </w:r>
          </w:p>
        </w:tc>
      </w:tr>
    </w:tbl>
    <w:p w14:paraId="757ED775" w14:textId="77777777" w:rsidR="00DC2A2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C2A28" w14:paraId="48EA4328" w14:textId="77777777">
        <w:tc>
          <w:tcPr>
            <w:tcW w:w="2500" w:type="pct"/>
            <w:tcMar>
              <w:top w:w="75" w:type="dxa"/>
              <w:bottom w:w="75" w:type="dxa"/>
            </w:tcMar>
            <w:vAlign w:val="center"/>
          </w:tcPr>
          <w:p w14:paraId="1E1C8AD5"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806D370" w14:textId="77777777" w:rsidR="00DC2A28" w:rsidRDefault="00000000">
            <w:r>
              <w:rPr>
                <w:rFonts w:ascii="Arial" w:hAnsi="Arial" w:cs="Arial"/>
                <w:color w:val="000000"/>
                <w:position w:val="-2"/>
                <w:sz w:val="18"/>
                <w:szCs w:val="18"/>
              </w:rPr>
              <w:t>Ime in priimek: _____________________</w:t>
            </w:r>
          </w:p>
        </w:tc>
      </w:tr>
      <w:tr w:rsidR="00DC2A28" w14:paraId="5428249F" w14:textId="77777777">
        <w:tc>
          <w:tcPr>
            <w:tcW w:w="2500" w:type="pct"/>
            <w:tcMar>
              <w:top w:w="75" w:type="dxa"/>
              <w:bottom w:w="75" w:type="dxa"/>
            </w:tcMar>
            <w:vAlign w:val="center"/>
          </w:tcPr>
          <w:p w14:paraId="5E1F3CB5"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6F68CA29" w14:textId="77777777" w:rsidR="00DC2A28" w:rsidRDefault="00DC2A28"/>
          <w:p w14:paraId="22208201" w14:textId="77777777" w:rsidR="00DC2A28" w:rsidRDefault="00000000">
            <w:pPr>
              <w:jc w:val="center"/>
            </w:pPr>
            <w:r>
              <w:rPr>
                <w:rFonts w:ascii="Arial" w:hAnsi="Arial" w:cs="Arial"/>
                <w:color w:val="A9A9A9"/>
                <w:position w:val="-2"/>
                <w:sz w:val="18"/>
                <w:szCs w:val="18"/>
              </w:rPr>
              <w:t>(žig in podpis)</w:t>
            </w:r>
          </w:p>
        </w:tc>
      </w:tr>
    </w:tbl>
    <w:p w14:paraId="2311D3CF" w14:textId="77777777" w:rsidR="00DC2A28" w:rsidRDefault="00000000">
      <w:pPr>
        <w:spacing w:before="225" w:after="225" w:line="240" w:lineRule="auto"/>
        <w:jc w:val="both"/>
      </w:pPr>
      <w:r>
        <w:rPr>
          <w:rFonts w:ascii="Arial" w:hAnsi="Arial" w:cs="Arial"/>
          <w:color w:val="000000"/>
          <w:sz w:val="18"/>
          <w:szCs w:val="18"/>
        </w:rPr>
        <w:t> </w:t>
      </w:r>
    </w:p>
    <w:p w14:paraId="7DF78330" w14:textId="77777777" w:rsidR="00DC2A28" w:rsidRDefault="00000000">
      <w:pPr>
        <w:spacing w:before="225" w:after="225" w:line="240" w:lineRule="auto"/>
        <w:jc w:val="both"/>
      </w:pPr>
      <w:r>
        <w:rPr>
          <w:rFonts w:ascii="Arial" w:hAnsi="Arial" w:cs="Arial"/>
          <w:color w:val="000000"/>
          <w:sz w:val="18"/>
          <w:szCs w:val="18"/>
        </w:rPr>
        <w:t> </w:t>
      </w:r>
    </w:p>
    <w:p w14:paraId="1B70C439" w14:textId="77777777" w:rsidR="00DC2A28" w:rsidRDefault="00000000">
      <w:pPr>
        <w:spacing w:before="225" w:after="225" w:line="240" w:lineRule="auto"/>
        <w:jc w:val="both"/>
      </w:pPr>
      <w:r>
        <w:rPr>
          <w:rFonts w:ascii="Arial" w:hAnsi="Arial" w:cs="Arial"/>
          <w:color w:val="000000"/>
          <w:sz w:val="18"/>
          <w:szCs w:val="18"/>
        </w:rPr>
        <w:t> </w:t>
      </w:r>
    </w:p>
    <w:p w14:paraId="502474E1" w14:textId="77777777" w:rsidR="00DC2A28" w:rsidRDefault="00DC2A28">
      <w:pPr>
        <w:sectPr w:rsidR="00DC2A28" w:rsidSect="006E7A2B">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1A4C21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8B6CAD7" w14:textId="77777777" w:rsidR="00252358" w:rsidRPr="00252358" w:rsidRDefault="00000000" w:rsidP="00252358"/>
    <w:p w14:paraId="279075D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C04B95A" w14:textId="77777777" w:rsidR="00EB2A75" w:rsidRDefault="00000000" w:rsidP="00EB2A75">
      <w:pPr>
        <w:spacing w:after="120"/>
        <w:rPr>
          <w:rFonts w:ascii="Arial" w:hAnsi="Arial" w:cs="Arial"/>
        </w:rPr>
      </w:pPr>
    </w:p>
    <w:p w14:paraId="0C479727" w14:textId="77777777" w:rsidR="00DC2A28"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317E648C" w14:textId="77777777" w:rsidR="00DC2A28"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2A28" w14:paraId="077C5F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41D3C" w14:textId="77777777" w:rsidR="00DC2A28"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2607C" w14:textId="77777777" w:rsidR="00DC2A28" w:rsidRDefault="00000000">
            <w:r>
              <w:rPr>
                <w:rFonts w:ascii="Arial" w:hAnsi="Arial" w:cs="Arial"/>
                <w:color w:val="000000"/>
                <w:position w:val="-2"/>
                <w:sz w:val="18"/>
                <w:szCs w:val="18"/>
              </w:rPr>
              <w:t> </w:t>
            </w:r>
          </w:p>
        </w:tc>
      </w:tr>
      <w:tr w:rsidR="00DC2A28" w14:paraId="0E051A0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AF013" w14:textId="77777777" w:rsidR="00DC2A28"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8D661" w14:textId="77777777" w:rsidR="00DC2A28" w:rsidRDefault="00000000">
            <w:r>
              <w:rPr>
                <w:rFonts w:ascii="Arial" w:hAnsi="Arial" w:cs="Arial"/>
                <w:color w:val="000000"/>
                <w:position w:val="-2"/>
                <w:sz w:val="18"/>
                <w:szCs w:val="18"/>
              </w:rPr>
              <w:t> </w:t>
            </w:r>
          </w:p>
        </w:tc>
      </w:tr>
      <w:tr w:rsidR="00DC2A28" w14:paraId="1B950E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49A17" w14:textId="77777777" w:rsidR="00DC2A28"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867DB" w14:textId="77777777" w:rsidR="00DC2A28" w:rsidRDefault="00000000">
            <w:r>
              <w:rPr>
                <w:rFonts w:ascii="Arial" w:hAnsi="Arial" w:cs="Arial"/>
                <w:color w:val="000000"/>
                <w:position w:val="-2"/>
                <w:sz w:val="18"/>
                <w:szCs w:val="18"/>
              </w:rPr>
              <w:t> </w:t>
            </w:r>
          </w:p>
        </w:tc>
      </w:tr>
      <w:tr w:rsidR="00DC2A28" w14:paraId="264544E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72736" w14:textId="77777777" w:rsidR="00DC2A28"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81D36" w14:textId="77777777" w:rsidR="00DC2A28" w:rsidRDefault="00000000">
            <w:r>
              <w:rPr>
                <w:rFonts w:ascii="Arial" w:hAnsi="Arial" w:cs="Arial"/>
                <w:color w:val="000000"/>
                <w:position w:val="-2"/>
                <w:sz w:val="18"/>
                <w:szCs w:val="18"/>
              </w:rPr>
              <w:t> </w:t>
            </w:r>
          </w:p>
        </w:tc>
      </w:tr>
    </w:tbl>
    <w:p w14:paraId="4A7068A5" w14:textId="77777777" w:rsidR="00DC2A28" w:rsidRDefault="00000000">
      <w:pPr>
        <w:spacing w:before="225" w:after="225" w:line="240" w:lineRule="auto"/>
        <w:jc w:val="both"/>
      </w:pPr>
      <w:r>
        <w:rPr>
          <w:rFonts w:ascii="Arial" w:hAnsi="Arial" w:cs="Arial"/>
          <w:color w:val="000000"/>
          <w:sz w:val="18"/>
          <w:szCs w:val="18"/>
        </w:rPr>
        <w:t> </w:t>
      </w:r>
    </w:p>
    <w:p w14:paraId="556B53E9" w14:textId="77777777" w:rsidR="00DC2A28"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C2A28" w14:paraId="73EF5F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F06E9" w14:textId="77777777" w:rsidR="00DC2A28"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8D662" w14:textId="77777777" w:rsidR="00DC2A28"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56138" w14:textId="77777777" w:rsidR="00DC2A28" w:rsidRDefault="00000000">
            <w:r>
              <w:rPr>
                <w:rFonts w:ascii="Arial" w:hAnsi="Arial" w:cs="Arial"/>
                <w:color w:val="000000"/>
                <w:position w:val="-2"/>
                <w:sz w:val="18"/>
                <w:szCs w:val="18"/>
              </w:rPr>
              <w:t>EMŠO*</w:t>
            </w:r>
          </w:p>
        </w:tc>
      </w:tr>
      <w:tr w:rsidR="00DC2A28" w14:paraId="4CB466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55BFC"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6AEA2"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65FC2" w14:textId="77777777" w:rsidR="00DC2A28" w:rsidRDefault="00000000">
            <w:r>
              <w:rPr>
                <w:rFonts w:ascii="Arial" w:hAnsi="Arial" w:cs="Arial"/>
                <w:color w:val="000000"/>
                <w:position w:val="-2"/>
                <w:sz w:val="18"/>
                <w:szCs w:val="18"/>
              </w:rPr>
              <w:t> </w:t>
            </w:r>
          </w:p>
        </w:tc>
      </w:tr>
      <w:tr w:rsidR="00DC2A28" w14:paraId="67A7D2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6579E"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C1D98"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817DA" w14:textId="77777777" w:rsidR="00DC2A28" w:rsidRDefault="00000000">
            <w:r>
              <w:rPr>
                <w:rFonts w:ascii="Arial" w:hAnsi="Arial" w:cs="Arial"/>
                <w:color w:val="000000"/>
                <w:position w:val="-2"/>
                <w:sz w:val="18"/>
                <w:szCs w:val="18"/>
              </w:rPr>
              <w:t> </w:t>
            </w:r>
          </w:p>
        </w:tc>
      </w:tr>
      <w:tr w:rsidR="00DC2A28" w14:paraId="000E66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2239"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EA49E"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E3F47" w14:textId="77777777" w:rsidR="00DC2A28" w:rsidRDefault="00000000">
            <w:r>
              <w:rPr>
                <w:rFonts w:ascii="Arial" w:hAnsi="Arial" w:cs="Arial"/>
                <w:color w:val="000000"/>
                <w:position w:val="-2"/>
                <w:sz w:val="18"/>
                <w:szCs w:val="18"/>
              </w:rPr>
              <w:t> </w:t>
            </w:r>
          </w:p>
        </w:tc>
      </w:tr>
      <w:tr w:rsidR="00DC2A28" w14:paraId="1E80D6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3EE2D"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51D53"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2CC9F" w14:textId="77777777" w:rsidR="00DC2A28" w:rsidRDefault="00000000">
            <w:r>
              <w:rPr>
                <w:rFonts w:ascii="Arial" w:hAnsi="Arial" w:cs="Arial"/>
                <w:color w:val="000000"/>
                <w:position w:val="-2"/>
                <w:sz w:val="18"/>
                <w:szCs w:val="18"/>
              </w:rPr>
              <w:t> </w:t>
            </w:r>
          </w:p>
        </w:tc>
      </w:tr>
      <w:tr w:rsidR="00DC2A28" w14:paraId="64AB9B4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29399"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2953"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F3FB3" w14:textId="77777777" w:rsidR="00DC2A28" w:rsidRDefault="00000000">
            <w:r>
              <w:rPr>
                <w:rFonts w:ascii="Arial" w:hAnsi="Arial" w:cs="Arial"/>
                <w:color w:val="000000"/>
                <w:position w:val="-2"/>
                <w:sz w:val="18"/>
                <w:szCs w:val="18"/>
              </w:rPr>
              <w:t> </w:t>
            </w:r>
          </w:p>
        </w:tc>
      </w:tr>
      <w:tr w:rsidR="00DC2A28" w14:paraId="0186F5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FF5AA"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4790"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619C2" w14:textId="77777777" w:rsidR="00DC2A28" w:rsidRDefault="00000000">
            <w:r>
              <w:rPr>
                <w:rFonts w:ascii="Arial" w:hAnsi="Arial" w:cs="Arial"/>
                <w:color w:val="000000"/>
                <w:position w:val="-2"/>
                <w:sz w:val="18"/>
                <w:szCs w:val="18"/>
              </w:rPr>
              <w:t> </w:t>
            </w:r>
          </w:p>
        </w:tc>
      </w:tr>
      <w:tr w:rsidR="00DC2A28" w14:paraId="5E633C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2E74F"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08C68"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7346F" w14:textId="77777777" w:rsidR="00DC2A28" w:rsidRDefault="00000000">
            <w:r>
              <w:rPr>
                <w:rFonts w:ascii="Arial" w:hAnsi="Arial" w:cs="Arial"/>
                <w:color w:val="000000"/>
                <w:position w:val="-2"/>
                <w:sz w:val="18"/>
                <w:szCs w:val="18"/>
              </w:rPr>
              <w:t> </w:t>
            </w:r>
          </w:p>
        </w:tc>
      </w:tr>
      <w:tr w:rsidR="00DC2A28" w14:paraId="27E2A2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34A8E"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FF6EA"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033DE" w14:textId="77777777" w:rsidR="00DC2A28" w:rsidRDefault="00000000">
            <w:r>
              <w:rPr>
                <w:rFonts w:ascii="Arial" w:hAnsi="Arial" w:cs="Arial"/>
                <w:color w:val="000000"/>
                <w:position w:val="-2"/>
                <w:sz w:val="18"/>
                <w:szCs w:val="18"/>
              </w:rPr>
              <w:t> </w:t>
            </w:r>
          </w:p>
        </w:tc>
      </w:tr>
      <w:tr w:rsidR="00DC2A28" w14:paraId="11D394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922DE" w14:textId="77777777" w:rsidR="00DC2A2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B7710" w14:textId="77777777" w:rsidR="00DC2A2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38789" w14:textId="77777777" w:rsidR="00DC2A28" w:rsidRDefault="00000000">
            <w:r>
              <w:rPr>
                <w:rFonts w:ascii="Arial" w:hAnsi="Arial" w:cs="Arial"/>
                <w:color w:val="000000"/>
                <w:position w:val="-2"/>
                <w:sz w:val="18"/>
                <w:szCs w:val="18"/>
              </w:rPr>
              <w:t> </w:t>
            </w:r>
          </w:p>
        </w:tc>
      </w:tr>
    </w:tbl>
    <w:p w14:paraId="7CE82A22" w14:textId="77777777" w:rsidR="00DC2A28" w:rsidRDefault="00000000">
      <w:pPr>
        <w:spacing w:before="225" w:after="225" w:line="240" w:lineRule="auto"/>
        <w:jc w:val="both"/>
      </w:pPr>
      <w:r>
        <w:rPr>
          <w:rFonts w:ascii="Arial" w:hAnsi="Arial" w:cs="Arial"/>
          <w:color w:val="000000"/>
          <w:sz w:val="18"/>
          <w:szCs w:val="18"/>
        </w:rPr>
        <w:t>* podatek je potreben za preverbo v e-Dosje</w:t>
      </w:r>
    </w:p>
    <w:p w14:paraId="71A5457F" w14:textId="77777777" w:rsidR="00DC2A28"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C2A28" w14:paraId="45FC9B20" w14:textId="77777777">
        <w:tc>
          <w:tcPr>
            <w:tcW w:w="2500" w:type="pct"/>
            <w:tcMar>
              <w:top w:w="75" w:type="dxa"/>
              <w:bottom w:w="75" w:type="dxa"/>
            </w:tcMar>
            <w:vAlign w:val="center"/>
          </w:tcPr>
          <w:p w14:paraId="6C680FBF"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F3100E7" w14:textId="77777777" w:rsidR="00DC2A28" w:rsidRDefault="00000000">
            <w:r>
              <w:rPr>
                <w:rFonts w:ascii="Arial" w:hAnsi="Arial" w:cs="Arial"/>
                <w:color w:val="000000"/>
                <w:position w:val="-2"/>
                <w:sz w:val="18"/>
                <w:szCs w:val="18"/>
              </w:rPr>
              <w:t>Ime in priimek: _____________________</w:t>
            </w:r>
          </w:p>
        </w:tc>
      </w:tr>
      <w:tr w:rsidR="00DC2A28" w14:paraId="418B6BFC" w14:textId="77777777">
        <w:tc>
          <w:tcPr>
            <w:tcW w:w="2500" w:type="pct"/>
            <w:tcMar>
              <w:top w:w="75" w:type="dxa"/>
              <w:bottom w:w="75" w:type="dxa"/>
            </w:tcMar>
            <w:vAlign w:val="center"/>
          </w:tcPr>
          <w:p w14:paraId="06D7E22F"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230CEA76" w14:textId="77777777" w:rsidR="00DC2A28" w:rsidRDefault="00000000">
            <w:pPr>
              <w:jc w:val="center"/>
            </w:pPr>
            <w:r>
              <w:rPr>
                <w:rFonts w:ascii="Arial" w:hAnsi="Arial" w:cs="Arial"/>
                <w:color w:val="A9A9A9"/>
                <w:position w:val="-2"/>
                <w:sz w:val="18"/>
                <w:szCs w:val="18"/>
              </w:rPr>
              <w:t>(podpis)</w:t>
            </w:r>
          </w:p>
        </w:tc>
      </w:tr>
    </w:tbl>
    <w:p w14:paraId="1CBA8874" w14:textId="77777777" w:rsidR="00DC2A28" w:rsidRDefault="00000000">
      <w:pPr>
        <w:spacing w:before="225" w:after="225" w:line="240" w:lineRule="auto"/>
        <w:jc w:val="both"/>
      </w:pPr>
      <w:r>
        <w:rPr>
          <w:rFonts w:ascii="Arial" w:hAnsi="Arial" w:cs="Arial"/>
          <w:color w:val="000000"/>
          <w:sz w:val="18"/>
          <w:szCs w:val="18"/>
        </w:rPr>
        <w:t> </w:t>
      </w:r>
    </w:p>
    <w:p w14:paraId="3B117ED1" w14:textId="77777777" w:rsidR="00DC2A28"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93AE601" w14:textId="77777777" w:rsidR="00DC2A28" w:rsidRDefault="00000000">
      <w:pPr>
        <w:spacing w:before="225" w:after="225" w:line="240" w:lineRule="auto"/>
        <w:jc w:val="both"/>
      </w:pPr>
      <w:r>
        <w:rPr>
          <w:rFonts w:ascii="Arial" w:hAnsi="Arial" w:cs="Arial"/>
          <w:color w:val="000000"/>
          <w:sz w:val="18"/>
          <w:szCs w:val="18"/>
        </w:rPr>
        <w:t> </w:t>
      </w:r>
    </w:p>
    <w:p w14:paraId="15F02111" w14:textId="77777777" w:rsidR="0084683F" w:rsidRDefault="0084683F">
      <w:pPr>
        <w:sectPr w:rsidR="0084683F" w:rsidSect="006E7A2B">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7FA5E35C" w14:textId="59A38602" w:rsidR="0084683F" w:rsidRPr="00590863" w:rsidRDefault="0084683F" w:rsidP="0084683F">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1A103CCE" w14:textId="77777777" w:rsidR="0084683F" w:rsidRPr="00252358" w:rsidRDefault="0084683F" w:rsidP="0084683F"/>
    <w:p w14:paraId="7BF97264" w14:textId="77777777" w:rsidR="0084683F" w:rsidRDefault="0084683F" w:rsidP="008468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BA65214" w14:textId="77777777" w:rsidR="0084683F" w:rsidRDefault="0084683F" w:rsidP="0084683F">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4683F" w14:paraId="61628C24" w14:textId="77777777" w:rsidTr="00E3195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A78489" w14:textId="77777777" w:rsidR="0084683F" w:rsidRDefault="0084683F" w:rsidP="00E3195E">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944940" w14:textId="77777777" w:rsidR="0084683F" w:rsidRDefault="0084683F" w:rsidP="00E3195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CAC8AE" w14:textId="77777777" w:rsidR="0084683F" w:rsidRDefault="0084683F" w:rsidP="00E3195E">
            <w:pPr>
              <w:shd w:val="clear" w:color="auto" w:fill="CCCCCC"/>
              <w:jc w:val="center"/>
              <w:textAlignment w:val="center"/>
            </w:pPr>
            <w:r>
              <w:rPr>
                <w:rFonts w:ascii="Arial" w:hAnsi="Arial" w:cs="Arial"/>
                <w:b/>
                <w:bCs/>
                <w:color w:val="000000"/>
                <w:position w:val="-2"/>
                <w:sz w:val="18"/>
                <w:szCs w:val="18"/>
                <w:shd w:val="clear" w:color="auto" w:fill="CCCCCC"/>
              </w:rPr>
              <w:t>Predmet</w:t>
            </w:r>
          </w:p>
          <w:p w14:paraId="0081B067" w14:textId="77777777" w:rsidR="0084683F" w:rsidRDefault="0084683F" w:rsidP="00E3195E">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0A591632" w14:textId="77777777" w:rsidR="0084683F" w:rsidRDefault="0084683F" w:rsidP="00E3195E">
            <w:pPr>
              <w:shd w:val="clear" w:color="auto" w:fill="CCCCCC"/>
              <w:jc w:val="center"/>
              <w:textAlignment w:val="center"/>
            </w:pPr>
          </w:p>
          <w:p w14:paraId="16B5272D" w14:textId="77777777" w:rsidR="0084683F" w:rsidRPr="004A709D" w:rsidRDefault="0084683F" w:rsidP="00E3195E">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kontinuiranega prevoza šolskih otrok oziroma za sklop 10 storitev prevozov šolskih otrok s posebnimi potrebami</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3EACB25E" w14:textId="77777777" w:rsidR="0084683F" w:rsidRDefault="0084683F" w:rsidP="00E3195E">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438726" w14:textId="77777777" w:rsidR="0084683F" w:rsidRDefault="0084683F" w:rsidP="00E3195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A46111" w14:textId="77777777" w:rsidR="0084683F" w:rsidRDefault="0084683F" w:rsidP="00E3195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2CC616" w14:textId="77777777" w:rsidR="0084683F" w:rsidRDefault="0084683F" w:rsidP="00E3195E">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B7FC9A" w14:textId="77777777" w:rsidR="0084683F" w:rsidRDefault="0084683F" w:rsidP="00E3195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4683F" w14:paraId="34D087F3"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2602" w14:textId="77777777" w:rsidR="0084683F" w:rsidRDefault="0084683F" w:rsidP="00E3195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9E7E7"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26635"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E47B834"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5829"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D22B7"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9B035"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A01E" w14:textId="77777777" w:rsidR="0084683F" w:rsidRDefault="0084683F" w:rsidP="00E3195E">
            <w:r>
              <w:rPr>
                <w:rFonts w:ascii="Arial" w:hAnsi="Arial" w:cs="Arial"/>
                <w:color w:val="000000"/>
                <w:position w:val="-2"/>
                <w:sz w:val="18"/>
                <w:szCs w:val="18"/>
              </w:rPr>
              <w:t> </w:t>
            </w:r>
          </w:p>
        </w:tc>
      </w:tr>
      <w:tr w:rsidR="0084683F" w14:paraId="4A29E860"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C4214" w14:textId="77777777" w:rsidR="0084683F" w:rsidRDefault="0084683F" w:rsidP="00E3195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FDA12"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DD874"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EC5B3FC"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675DB"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42BF3"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6D781"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63B9E" w14:textId="77777777" w:rsidR="0084683F" w:rsidRDefault="0084683F" w:rsidP="00E3195E">
            <w:r>
              <w:rPr>
                <w:rFonts w:ascii="Arial" w:hAnsi="Arial" w:cs="Arial"/>
                <w:color w:val="000000"/>
                <w:position w:val="-2"/>
                <w:sz w:val="18"/>
                <w:szCs w:val="18"/>
              </w:rPr>
              <w:t> </w:t>
            </w:r>
          </w:p>
        </w:tc>
      </w:tr>
      <w:tr w:rsidR="0084683F" w14:paraId="4999B33F"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48BC2" w14:textId="77777777" w:rsidR="0084683F" w:rsidRDefault="0084683F" w:rsidP="00E3195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265FF"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FBD47"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28D3E3C"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95DEF"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5875F"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7106A"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DA898" w14:textId="77777777" w:rsidR="0084683F" w:rsidRDefault="0084683F" w:rsidP="00E3195E">
            <w:r>
              <w:rPr>
                <w:rFonts w:ascii="Arial" w:hAnsi="Arial" w:cs="Arial"/>
                <w:color w:val="000000"/>
                <w:position w:val="-2"/>
                <w:sz w:val="18"/>
                <w:szCs w:val="18"/>
              </w:rPr>
              <w:t> </w:t>
            </w:r>
          </w:p>
        </w:tc>
      </w:tr>
      <w:tr w:rsidR="0084683F" w14:paraId="4D3069A8"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E6489" w14:textId="77777777" w:rsidR="0084683F" w:rsidRDefault="0084683F" w:rsidP="00E3195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39DC9"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8DC79"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209EC721"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A072C"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1CFB7"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A8A2E"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3D35C" w14:textId="77777777" w:rsidR="0084683F" w:rsidRDefault="0084683F" w:rsidP="00E3195E">
            <w:r>
              <w:rPr>
                <w:rFonts w:ascii="Arial" w:hAnsi="Arial" w:cs="Arial"/>
                <w:color w:val="000000"/>
                <w:position w:val="-2"/>
                <w:sz w:val="18"/>
                <w:szCs w:val="18"/>
              </w:rPr>
              <w:t> </w:t>
            </w:r>
          </w:p>
        </w:tc>
      </w:tr>
      <w:tr w:rsidR="0084683F" w14:paraId="09AB0A97" w14:textId="77777777" w:rsidTr="00E3195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27D3" w14:textId="77777777" w:rsidR="0084683F" w:rsidRDefault="0084683F" w:rsidP="00E3195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EA2AB" w14:textId="77777777" w:rsidR="0084683F" w:rsidRDefault="0084683F" w:rsidP="00E3195E">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34BDE" w14:textId="77777777" w:rsidR="0084683F" w:rsidRDefault="0084683F" w:rsidP="00E3195E">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DC26402" w14:textId="77777777" w:rsidR="0084683F" w:rsidRDefault="0084683F" w:rsidP="00E3195E">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36AD5" w14:textId="77777777" w:rsidR="0084683F" w:rsidRDefault="0084683F" w:rsidP="00E3195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63981" w14:textId="77777777" w:rsidR="0084683F" w:rsidRDefault="0084683F" w:rsidP="00E3195E">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8F8AF" w14:textId="77777777" w:rsidR="0084683F" w:rsidRDefault="0084683F" w:rsidP="00E3195E">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1DDB" w14:textId="77777777" w:rsidR="0084683F" w:rsidRDefault="0084683F" w:rsidP="00E3195E">
            <w:r>
              <w:rPr>
                <w:rFonts w:ascii="Arial" w:hAnsi="Arial" w:cs="Arial"/>
                <w:color w:val="000000"/>
                <w:position w:val="-2"/>
                <w:sz w:val="18"/>
                <w:szCs w:val="18"/>
              </w:rPr>
              <w:t> </w:t>
            </w:r>
          </w:p>
        </w:tc>
      </w:tr>
    </w:tbl>
    <w:p w14:paraId="01C206E5" w14:textId="77777777" w:rsidR="0084683F" w:rsidRDefault="0084683F" w:rsidP="0084683F">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4683F" w14:paraId="4459C711" w14:textId="77777777" w:rsidTr="00E3195E">
        <w:tc>
          <w:tcPr>
            <w:tcW w:w="2500" w:type="pct"/>
            <w:tcMar>
              <w:top w:w="75" w:type="dxa"/>
              <w:bottom w:w="75" w:type="dxa"/>
            </w:tcMar>
            <w:vAlign w:val="center"/>
          </w:tcPr>
          <w:p w14:paraId="0B8F2FF9" w14:textId="77777777" w:rsidR="0084683F" w:rsidRDefault="0084683F" w:rsidP="00E3195E">
            <w:r>
              <w:rPr>
                <w:rFonts w:ascii="Arial" w:hAnsi="Arial" w:cs="Arial"/>
                <w:color w:val="000000"/>
                <w:position w:val="-2"/>
                <w:sz w:val="18"/>
                <w:szCs w:val="18"/>
              </w:rPr>
              <w:t>Kraj in datum:</w:t>
            </w:r>
          </w:p>
        </w:tc>
        <w:tc>
          <w:tcPr>
            <w:tcW w:w="0" w:type="auto"/>
            <w:tcMar>
              <w:top w:w="75" w:type="dxa"/>
              <w:bottom w:w="75" w:type="dxa"/>
            </w:tcMar>
            <w:vAlign w:val="center"/>
          </w:tcPr>
          <w:p w14:paraId="0F302074" w14:textId="77777777" w:rsidR="0084683F" w:rsidRDefault="0084683F" w:rsidP="00E3195E">
            <w:r>
              <w:rPr>
                <w:rFonts w:ascii="Arial" w:hAnsi="Arial" w:cs="Arial"/>
                <w:color w:val="000000"/>
                <w:position w:val="-2"/>
                <w:sz w:val="18"/>
                <w:szCs w:val="18"/>
              </w:rPr>
              <w:t>Ime in priimek: _____________________</w:t>
            </w:r>
          </w:p>
        </w:tc>
      </w:tr>
      <w:tr w:rsidR="0084683F" w14:paraId="193A65D4" w14:textId="77777777" w:rsidTr="00E3195E">
        <w:tc>
          <w:tcPr>
            <w:tcW w:w="2500" w:type="pct"/>
            <w:tcMar>
              <w:top w:w="75" w:type="dxa"/>
              <w:bottom w:w="75" w:type="dxa"/>
            </w:tcMar>
            <w:vAlign w:val="center"/>
          </w:tcPr>
          <w:p w14:paraId="4336A5F7" w14:textId="77777777" w:rsidR="0084683F" w:rsidRDefault="0084683F" w:rsidP="00E3195E">
            <w:r>
              <w:rPr>
                <w:rFonts w:ascii="Arial" w:hAnsi="Arial" w:cs="Arial"/>
                <w:color w:val="000000"/>
                <w:position w:val="-2"/>
                <w:sz w:val="18"/>
                <w:szCs w:val="18"/>
              </w:rPr>
              <w:t> </w:t>
            </w:r>
          </w:p>
        </w:tc>
        <w:tc>
          <w:tcPr>
            <w:tcW w:w="0" w:type="auto"/>
            <w:tcMar>
              <w:top w:w="75" w:type="dxa"/>
              <w:bottom w:w="75" w:type="dxa"/>
            </w:tcMar>
            <w:vAlign w:val="center"/>
          </w:tcPr>
          <w:p w14:paraId="2289BB2A" w14:textId="77777777" w:rsidR="0084683F" w:rsidRDefault="0084683F" w:rsidP="00E3195E"/>
          <w:p w14:paraId="18DE0A36" w14:textId="77777777" w:rsidR="0084683F" w:rsidRDefault="0084683F" w:rsidP="00E3195E">
            <w:pPr>
              <w:jc w:val="center"/>
            </w:pPr>
            <w:r>
              <w:rPr>
                <w:rFonts w:ascii="Arial" w:hAnsi="Arial" w:cs="Arial"/>
                <w:color w:val="A9A9A9"/>
                <w:position w:val="-2"/>
                <w:sz w:val="18"/>
                <w:szCs w:val="18"/>
              </w:rPr>
              <w:t>(žig in podpis)</w:t>
            </w:r>
          </w:p>
        </w:tc>
      </w:tr>
    </w:tbl>
    <w:p w14:paraId="61377701" w14:textId="77777777" w:rsidR="0084683F" w:rsidRDefault="0084683F" w:rsidP="0084683F">
      <w:pPr>
        <w:ind w:firstLine="708"/>
        <w:sectPr w:rsidR="0084683F" w:rsidSect="0084683F">
          <w:pgSz w:w="16838" w:h="11906" w:orient="landscape"/>
          <w:pgMar w:top="1418" w:right="1418" w:bottom="1418" w:left="1418" w:header="567" w:footer="596" w:gutter="0"/>
          <w:cols w:space="708"/>
          <w:docGrid w:linePitch="360"/>
        </w:sectPr>
      </w:pPr>
    </w:p>
    <w:p w14:paraId="03B0F209" w14:textId="77777777" w:rsidR="00252358"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168CF41" w14:textId="77777777" w:rsidR="0084683F" w:rsidRPr="00590863" w:rsidRDefault="0084683F" w:rsidP="00252358">
      <w:pPr>
        <w:spacing w:after="0"/>
        <w:jc w:val="right"/>
        <w:rPr>
          <w:rFonts w:ascii="Arial" w:hAnsi="Arial" w:cs="Arial"/>
          <w:sz w:val="18"/>
          <w:szCs w:val="18"/>
        </w:rPr>
      </w:pPr>
    </w:p>
    <w:p w14:paraId="2C949FE6" w14:textId="77777777" w:rsidR="0084683F" w:rsidRDefault="0084683F" w:rsidP="008468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voznikov in vozil</w:t>
      </w:r>
    </w:p>
    <w:p w14:paraId="5CC70016" w14:textId="77777777" w:rsidR="0084683F" w:rsidRDefault="0084683F" w:rsidP="0084683F">
      <w:pPr>
        <w:spacing w:after="120"/>
        <w:rPr>
          <w:rFonts w:ascii="Arial" w:hAnsi="Arial" w:cs="Arial"/>
        </w:rPr>
      </w:pPr>
    </w:p>
    <w:p w14:paraId="595B3B69" w14:textId="77777777" w:rsidR="0084683F" w:rsidRDefault="0084683F" w:rsidP="0084683F">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14:paraId="1C0308CF" w14:textId="77777777" w:rsidR="0084683F" w:rsidRPr="00EA2473" w:rsidRDefault="0084683F" w:rsidP="0084683F">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84683F" w14:paraId="4F77F688" w14:textId="77777777" w:rsidTr="00E3195E">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3B75A2A0" w14:textId="77777777" w:rsidR="0084683F" w:rsidRPr="00EA2473" w:rsidRDefault="0084683F" w:rsidP="00E3195E">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EC9B29" w14:textId="77777777" w:rsidR="0084683F" w:rsidRPr="00EA2473" w:rsidRDefault="0084683F" w:rsidP="00E3195E">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v okviru sklopa</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2092EDD" w14:textId="77777777" w:rsidR="0084683F" w:rsidRPr="00EA2473" w:rsidRDefault="0084683F" w:rsidP="00E3195E">
            <w:pPr>
              <w:jc w:val="center"/>
              <w:rPr>
                <w:rFonts w:ascii="Arial" w:hAnsi="Arial" w:cs="Arial"/>
                <w:b/>
                <w:color w:val="000000"/>
                <w:position w:val="-2"/>
                <w:sz w:val="18"/>
                <w:szCs w:val="18"/>
              </w:rPr>
            </w:pPr>
            <w:r w:rsidRPr="00EA2473">
              <w:rPr>
                <w:rFonts w:ascii="Arial" w:hAnsi="Arial" w:cs="Arial"/>
                <w:b/>
                <w:color w:val="000000"/>
                <w:position w:val="-2"/>
                <w:sz w:val="18"/>
                <w:szCs w:val="18"/>
              </w:rPr>
              <w:t>Vozniški izpit (datum izdaje, datum veljavnosti in navedba katergorij)</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557AC40" w14:textId="77777777" w:rsidR="0084683F" w:rsidRPr="00EA2473" w:rsidRDefault="0084683F" w:rsidP="00E3195E">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84683F" w14:paraId="20764583" w14:textId="77777777" w:rsidTr="00E3195E">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8398CBB" w14:textId="77777777" w:rsidR="0084683F" w:rsidRDefault="0084683F" w:rsidP="00E3195E">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62D8CD27" w14:textId="77777777" w:rsidR="0084683F" w:rsidRDefault="0084683F" w:rsidP="00E3195E">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32434E99" w14:textId="77777777" w:rsidR="0084683F" w:rsidRDefault="0084683F" w:rsidP="00E3195E">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5B2B1FF8" w14:textId="77777777" w:rsidR="0084683F" w:rsidRDefault="0084683F" w:rsidP="00E3195E">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4683F" w14:paraId="295B00D4"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572F3"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D27D59B"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C3A6291"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76E4248C" w14:textId="77777777" w:rsidR="0084683F" w:rsidRDefault="0084683F" w:rsidP="00E3195E">
            <w:pPr>
              <w:jc w:val="center"/>
            </w:pPr>
            <w:r w:rsidRPr="006E2BA4">
              <w:rPr>
                <w:rFonts w:ascii="Arial" w:hAnsi="Arial" w:cs="Arial"/>
                <w:color w:val="000000"/>
                <w:position w:val="-2"/>
                <w:sz w:val="18"/>
                <w:szCs w:val="18"/>
              </w:rPr>
              <w:t>DA / NE</w:t>
            </w:r>
          </w:p>
        </w:tc>
      </w:tr>
      <w:tr w:rsidR="0084683F" w14:paraId="1D53D61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B8322"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D227915"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E8BEA46"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8A782DC" w14:textId="77777777" w:rsidR="0084683F" w:rsidRDefault="0084683F" w:rsidP="00E3195E">
            <w:pPr>
              <w:jc w:val="center"/>
            </w:pPr>
            <w:r w:rsidRPr="00E91F9F">
              <w:rPr>
                <w:rFonts w:ascii="Arial" w:hAnsi="Arial" w:cs="Arial"/>
                <w:color w:val="000000"/>
                <w:position w:val="-2"/>
                <w:sz w:val="18"/>
                <w:szCs w:val="18"/>
              </w:rPr>
              <w:t>DA / NE</w:t>
            </w:r>
          </w:p>
        </w:tc>
      </w:tr>
      <w:tr w:rsidR="0084683F" w14:paraId="4054EB85"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9E61C"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20D9645"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E4A7D3B"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AB301B1" w14:textId="77777777" w:rsidR="0084683F" w:rsidRDefault="0084683F" w:rsidP="00E3195E">
            <w:pPr>
              <w:jc w:val="center"/>
            </w:pPr>
            <w:r w:rsidRPr="00E91F9F">
              <w:rPr>
                <w:rFonts w:ascii="Arial" w:hAnsi="Arial" w:cs="Arial"/>
                <w:color w:val="000000"/>
                <w:position w:val="-2"/>
                <w:sz w:val="18"/>
                <w:szCs w:val="18"/>
              </w:rPr>
              <w:t>DA / NE</w:t>
            </w:r>
          </w:p>
        </w:tc>
      </w:tr>
      <w:tr w:rsidR="0084683F" w14:paraId="75B2F528"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C2FDA"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E246C33"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57CE99"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9D96E7" w14:textId="77777777" w:rsidR="0084683F" w:rsidRDefault="0084683F" w:rsidP="00E3195E">
            <w:pPr>
              <w:jc w:val="center"/>
            </w:pPr>
            <w:r w:rsidRPr="00E91F9F">
              <w:rPr>
                <w:rFonts w:ascii="Arial" w:hAnsi="Arial" w:cs="Arial"/>
                <w:color w:val="000000"/>
                <w:position w:val="-2"/>
                <w:sz w:val="18"/>
                <w:szCs w:val="18"/>
              </w:rPr>
              <w:t>DA / NE</w:t>
            </w:r>
          </w:p>
        </w:tc>
      </w:tr>
      <w:tr w:rsidR="0084683F" w14:paraId="3E0CE4C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3E62E"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2526D39"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F34D694"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918F8C8" w14:textId="77777777" w:rsidR="0084683F" w:rsidRDefault="0084683F" w:rsidP="00E3195E">
            <w:pPr>
              <w:jc w:val="center"/>
            </w:pPr>
            <w:r w:rsidRPr="00E91F9F">
              <w:rPr>
                <w:rFonts w:ascii="Arial" w:hAnsi="Arial" w:cs="Arial"/>
                <w:color w:val="000000"/>
                <w:position w:val="-2"/>
                <w:sz w:val="18"/>
                <w:szCs w:val="18"/>
              </w:rPr>
              <w:t>DA / NE</w:t>
            </w:r>
          </w:p>
        </w:tc>
      </w:tr>
      <w:tr w:rsidR="0084683F" w14:paraId="6E7C73B0"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265A4"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9F1FDE6"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3A638AB"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AD8E956" w14:textId="77777777" w:rsidR="0084683F" w:rsidRDefault="0084683F" w:rsidP="00E3195E">
            <w:pPr>
              <w:jc w:val="center"/>
            </w:pPr>
            <w:r w:rsidRPr="00E91F9F">
              <w:rPr>
                <w:rFonts w:ascii="Arial" w:hAnsi="Arial" w:cs="Arial"/>
                <w:color w:val="000000"/>
                <w:position w:val="-2"/>
                <w:sz w:val="18"/>
                <w:szCs w:val="18"/>
              </w:rPr>
              <w:t>DA / NE</w:t>
            </w:r>
          </w:p>
        </w:tc>
      </w:tr>
      <w:tr w:rsidR="0084683F" w14:paraId="043D9868"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F130F"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B3B047C"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227E150"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EFB92DB" w14:textId="77777777" w:rsidR="0084683F" w:rsidRDefault="0084683F" w:rsidP="00E3195E">
            <w:pPr>
              <w:jc w:val="center"/>
            </w:pPr>
            <w:r w:rsidRPr="00E91F9F">
              <w:rPr>
                <w:rFonts w:ascii="Arial" w:hAnsi="Arial" w:cs="Arial"/>
                <w:color w:val="000000"/>
                <w:position w:val="-2"/>
                <w:sz w:val="18"/>
                <w:szCs w:val="18"/>
              </w:rPr>
              <w:t>DA / NE</w:t>
            </w:r>
          </w:p>
        </w:tc>
      </w:tr>
      <w:tr w:rsidR="0084683F" w14:paraId="5A70A7A4"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C6DC6"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9DC3446"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FCE381E"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54BDD2B" w14:textId="77777777" w:rsidR="0084683F" w:rsidRDefault="0084683F" w:rsidP="00E3195E">
            <w:pPr>
              <w:jc w:val="center"/>
            </w:pPr>
            <w:r w:rsidRPr="00E91F9F">
              <w:rPr>
                <w:rFonts w:ascii="Arial" w:hAnsi="Arial" w:cs="Arial"/>
                <w:color w:val="000000"/>
                <w:position w:val="-2"/>
                <w:sz w:val="18"/>
                <w:szCs w:val="18"/>
              </w:rPr>
              <w:t>DA / NE</w:t>
            </w:r>
          </w:p>
        </w:tc>
      </w:tr>
      <w:tr w:rsidR="0084683F" w14:paraId="0912F64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C236F"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E481F88"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FEE85D0"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C905B7F" w14:textId="77777777" w:rsidR="0084683F" w:rsidRDefault="0084683F" w:rsidP="00E3195E">
            <w:pPr>
              <w:jc w:val="center"/>
            </w:pPr>
            <w:r w:rsidRPr="00E91F9F">
              <w:rPr>
                <w:rFonts w:ascii="Arial" w:hAnsi="Arial" w:cs="Arial"/>
                <w:color w:val="000000"/>
                <w:position w:val="-2"/>
                <w:sz w:val="18"/>
                <w:szCs w:val="18"/>
              </w:rPr>
              <w:t>DA / NE</w:t>
            </w:r>
          </w:p>
        </w:tc>
      </w:tr>
      <w:tr w:rsidR="0084683F" w14:paraId="052532D0"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F8F50"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3A9B167"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077EE2"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A9B5C00" w14:textId="77777777" w:rsidR="0084683F" w:rsidRDefault="0084683F" w:rsidP="00E3195E">
            <w:pPr>
              <w:jc w:val="center"/>
            </w:pPr>
            <w:r w:rsidRPr="00E91F9F">
              <w:rPr>
                <w:rFonts w:ascii="Arial" w:hAnsi="Arial" w:cs="Arial"/>
                <w:color w:val="000000"/>
                <w:position w:val="-2"/>
                <w:sz w:val="18"/>
                <w:szCs w:val="18"/>
              </w:rPr>
              <w:t>DA / NE</w:t>
            </w:r>
          </w:p>
        </w:tc>
      </w:tr>
      <w:tr w:rsidR="0084683F" w14:paraId="281988DB"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AFB9F"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9340D74"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CF4FD5F"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DA90460" w14:textId="77777777" w:rsidR="0084683F" w:rsidRDefault="0084683F" w:rsidP="00E3195E">
            <w:pPr>
              <w:jc w:val="center"/>
            </w:pPr>
            <w:r w:rsidRPr="00E91F9F">
              <w:rPr>
                <w:rFonts w:ascii="Arial" w:hAnsi="Arial" w:cs="Arial"/>
                <w:color w:val="000000"/>
                <w:position w:val="-2"/>
                <w:sz w:val="18"/>
                <w:szCs w:val="18"/>
              </w:rPr>
              <w:t>DA / NE</w:t>
            </w:r>
          </w:p>
        </w:tc>
      </w:tr>
      <w:tr w:rsidR="0084683F" w14:paraId="68105216"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3F2F3"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AC59BA"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FAFB61"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78A84AB" w14:textId="77777777" w:rsidR="0084683F" w:rsidRDefault="0084683F" w:rsidP="00E3195E">
            <w:pPr>
              <w:jc w:val="center"/>
            </w:pPr>
            <w:r w:rsidRPr="00E91F9F">
              <w:rPr>
                <w:rFonts w:ascii="Arial" w:hAnsi="Arial" w:cs="Arial"/>
                <w:color w:val="000000"/>
                <w:position w:val="-2"/>
                <w:sz w:val="18"/>
                <w:szCs w:val="18"/>
              </w:rPr>
              <w:t>DA / NE</w:t>
            </w:r>
          </w:p>
        </w:tc>
      </w:tr>
      <w:tr w:rsidR="0084683F" w14:paraId="43ED308D" w14:textId="77777777" w:rsidTr="00E3195E">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9F826" w14:textId="77777777" w:rsidR="0084683F" w:rsidRDefault="0084683F" w:rsidP="00E3195E">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621A1B2" w14:textId="77777777" w:rsidR="0084683F" w:rsidRDefault="0084683F" w:rsidP="00E3195E">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34505FB" w14:textId="77777777" w:rsidR="0084683F" w:rsidRDefault="0084683F" w:rsidP="00E3195E">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A031944" w14:textId="77777777" w:rsidR="0084683F" w:rsidRDefault="0084683F" w:rsidP="00E3195E">
            <w:pPr>
              <w:jc w:val="center"/>
            </w:pPr>
            <w:r w:rsidRPr="00E91F9F">
              <w:rPr>
                <w:rFonts w:ascii="Arial" w:hAnsi="Arial" w:cs="Arial"/>
                <w:color w:val="000000"/>
                <w:position w:val="-2"/>
                <w:sz w:val="18"/>
                <w:szCs w:val="18"/>
              </w:rPr>
              <w:t>DA / NE</w:t>
            </w:r>
          </w:p>
        </w:tc>
      </w:tr>
    </w:tbl>
    <w:p w14:paraId="7D6C6BCF" w14:textId="77777777" w:rsidR="0084683F" w:rsidRPr="004074A8" w:rsidRDefault="0084683F" w:rsidP="0084683F">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14:paraId="4370D531" w14:textId="77777777" w:rsidR="0084683F" w:rsidRDefault="0084683F" w:rsidP="0084683F">
      <w:pPr>
        <w:spacing w:before="225" w:after="225" w:line="240" w:lineRule="auto"/>
        <w:jc w:val="both"/>
        <w:rPr>
          <w:rFonts w:ascii="Arial" w:hAnsi="Arial" w:cs="Arial"/>
          <w:color w:val="000000"/>
          <w:sz w:val="18"/>
          <w:szCs w:val="18"/>
        </w:rPr>
      </w:pPr>
    </w:p>
    <w:p w14:paraId="1B1C8755" w14:textId="77777777" w:rsidR="0084683F" w:rsidRDefault="0084683F" w:rsidP="0084683F">
      <w:pPr>
        <w:spacing w:before="225" w:after="225" w:line="240" w:lineRule="auto"/>
        <w:jc w:val="both"/>
        <w:rPr>
          <w:rFonts w:ascii="Arial" w:hAnsi="Arial" w:cs="Arial"/>
          <w:color w:val="000000"/>
          <w:sz w:val="18"/>
          <w:szCs w:val="18"/>
        </w:rPr>
      </w:pPr>
    </w:p>
    <w:p w14:paraId="5AAF8F57" w14:textId="77777777" w:rsidR="0084683F" w:rsidRDefault="0084683F" w:rsidP="0084683F">
      <w:pPr>
        <w:jc w:val="both"/>
        <w:rPr>
          <w:rFonts w:ascii="Arial" w:hAnsi="Arial" w:cs="Arial"/>
          <w:b/>
          <w:sz w:val="18"/>
          <w:szCs w:val="18"/>
        </w:rPr>
      </w:pPr>
      <w:r w:rsidRPr="00EA2473">
        <w:rPr>
          <w:rFonts w:ascii="Arial" w:hAnsi="Arial" w:cs="Arial"/>
          <w:b/>
          <w:sz w:val="18"/>
          <w:szCs w:val="18"/>
        </w:rPr>
        <w:t>SEZNAM VOZIL</w:t>
      </w:r>
    </w:p>
    <w:tbl>
      <w:tblPr>
        <w:tblStyle w:val="NormalTablePHPDOCX"/>
        <w:tblW w:w="5000" w:type="pct"/>
        <w:tblInd w:w="108" w:type="dxa"/>
        <w:tblLook w:val="04A0" w:firstRow="1" w:lastRow="0" w:firstColumn="1" w:lastColumn="0" w:noHBand="0" w:noVBand="1"/>
      </w:tblPr>
      <w:tblGrid>
        <w:gridCol w:w="2615"/>
        <w:gridCol w:w="1203"/>
        <w:gridCol w:w="1093"/>
        <w:gridCol w:w="1093"/>
        <w:gridCol w:w="1643"/>
        <w:gridCol w:w="1407"/>
      </w:tblGrid>
      <w:tr w:rsidR="00B4336D" w14:paraId="65C09377" w14:textId="77777777" w:rsidTr="00B4336D">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1C1AF4F1" w14:textId="77777777" w:rsidR="00B4336D" w:rsidRPr="00EA2473" w:rsidRDefault="00B4336D" w:rsidP="00E3195E">
            <w:pPr>
              <w:jc w:val="center"/>
              <w:rPr>
                <w:b/>
              </w:rPr>
            </w:pPr>
            <w:r>
              <w:rPr>
                <w:rFonts w:ascii="Arial" w:hAnsi="Arial" w:cs="Arial"/>
                <w:b/>
                <w:color w:val="000000"/>
                <w:position w:val="-2"/>
                <w:sz w:val="18"/>
                <w:szCs w:val="18"/>
              </w:rPr>
              <w:lastRenderedPageBreak/>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339073"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Z vozilom se bo izvajalo prevoze za sklop</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2396FE2"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085FE5B"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E4DDEE4" w14:textId="77777777" w:rsidR="00B4336D" w:rsidRPr="00EA2473" w:rsidRDefault="00B4336D" w:rsidP="00E3195E">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F7BA6F4" w14:textId="7CCFB039" w:rsidR="00B4336D" w:rsidRPr="00EA2473" w:rsidRDefault="00B4336D" w:rsidP="00B4336D">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B4336D" w14:paraId="0B652FF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7E6183F" w14:textId="77777777" w:rsidR="00B4336D" w:rsidRDefault="00B4336D" w:rsidP="00E3195E">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13CDE76" w14:textId="77777777" w:rsidR="00B4336D" w:rsidRDefault="00B4336D" w:rsidP="00E3195E">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72F29D6" w14:textId="77777777" w:rsidR="00B4336D" w:rsidRDefault="00B4336D" w:rsidP="00E3195E">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764CFD5" w14:textId="77777777" w:rsidR="00B4336D" w:rsidRDefault="00B4336D" w:rsidP="00E3195E">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40053D4" w14:textId="77777777" w:rsidR="00B4336D" w:rsidRDefault="00B4336D" w:rsidP="00E3195E">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185F719" w14:textId="3A17808A" w:rsidR="00B4336D" w:rsidRDefault="00B4336D" w:rsidP="00E3195E">
            <w:pPr>
              <w:jc w:val="center"/>
            </w:pPr>
            <w:r w:rsidRPr="008634C3">
              <w:rPr>
                <w:rFonts w:ascii="Arial" w:hAnsi="Arial" w:cs="Arial"/>
                <w:color w:val="000000"/>
                <w:position w:val="-2"/>
                <w:sz w:val="18"/>
                <w:szCs w:val="18"/>
              </w:rPr>
              <w:t>DA / NE</w:t>
            </w:r>
          </w:p>
        </w:tc>
      </w:tr>
      <w:tr w:rsidR="00B4336D" w14:paraId="06CE77F7"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C0AEE03"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A59DD7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491885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E28BD09"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BE8E208" w14:textId="6261460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03405C7" w14:textId="4166202C"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A9D324C"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9746E5"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887AE8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3F949D"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A351285"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511436BB" w14:textId="32DD8F0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F84898A" w14:textId="20CAA5AE"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087C0B6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B43EC76"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7D33CD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DD1D302"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598B178"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DDD15D9" w14:textId="1942D151"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59BE3B9" w14:textId="3B352CA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33C8660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165F957"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01B4604"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159CA5E"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CB5337E"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E854B9B" w14:textId="01FF7763"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AB24330" w14:textId="0142A4F4"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3F89AADA"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13F2AAD"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F54EA4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7AC1C80"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0CE469F"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4781FB8" w14:textId="74BEC442"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F65CD81" w14:textId="12B8D105"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910656D"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96C1A0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32E652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5EBDD11"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48CA2BA"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24B9356" w14:textId="57376A68"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86014F1" w14:textId="287D5E0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E4AAD90"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375EBF8"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DEA5D16"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3020696"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C36A0F"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6C87274" w14:textId="6C8C007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DB9E09" w14:textId="723E76F4"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B670C76"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9202B3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25D9B6"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11DC59A"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327E68"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2285756" w14:textId="61667429"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10AB6C51" w14:textId="6FCC2A72"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0EE43A6D"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E4EA98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AC98578"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120AA2"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2ED1FB"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23A3798" w14:textId="77507866"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5E73788A" w14:textId="06CCB26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736290C7"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2BB9815"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1C61F60"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8AEA1D9"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E83B649"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DF4C7B1" w14:textId="75E57481"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29D9B7C" w14:textId="46E4CB2A"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49C82E0E"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4BBF46E"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399CCE58"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FA4CA2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FEC1F3E"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0778F00" w14:textId="5252D99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B5C80C" w14:textId="087530D0"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41F84FF"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F4BDC49"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3C4E94DE"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DB1D2E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F4C1FC"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5DC2A0C2" w14:textId="12DE5BB4"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E9E25DF" w14:textId="3DACE53F"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59E0DF64"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2BCD081"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097D80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C47656C"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A0ADB1F"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5D84E38A" w14:textId="2CE38937"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E1A1693" w14:textId="0211783D"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B5AB07D"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5405F3F"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192D16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87803E9"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F3AAA8D"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8ADEA2C" w14:textId="733E5ABA"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12FD52B5" w14:textId="35253A5D"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58E5CDAA"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4A2B4FC"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105DB52"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8BBC65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6B49A4D"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9903344" w14:textId="703CD182"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0BB9DB" w14:textId="39004656"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66B6CE93"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38CFE80"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30C40B5"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81B08D0"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02E0216"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012B666" w14:textId="5A971A39"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EC2792" w14:textId="331BCFF7"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B4336D" w14:paraId="19E53331" w14:textId="77777777" w:rsidTr="00B4336D">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C90A3C7" w14:textId="77777777" w:rsidR="00B4336D" w:rsidRDefault="00B4336D" w:rsidP="00B4336D">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3E7EE13"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A50E37" w14:textId="77777777" w:rsidR="00B4336D" w:rsidRDefault="00B4336D" w:rsidP="00B4336D">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E1F407B" w14:textId="77777777" w:rsidR="00B4336D" w:rsidRDefault="00B4336D" w:rsidP="00B4336D">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FF962C3" w14:textId="01476F2B"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D4E8F89" w14:textId="0A9334AA" w:rsidR="00B4336D" w:rsidRPr="008634C3" w:rsidRDefault="00B4336D" w:rsidP="00B4336D">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0FA9F9EB" w14:textId="77777777" w:rsidR="0084683F" w:rsidRPr="004074A8" w:rsidRDefault="0084683F" w:rsidP="0084683F">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06E56745" w14:textId="77777777" w:rsidR="0084683F" w:rsidRDefault="0084683F" w:rsidP="0084683F">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29B76CB4" w14:textId="77777777" w:rsidR="0084683F" w:rsidRDefault="0084683F" w:rsidP="0084683F">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4683F" w14:paraId="592CB932" w14:textId="77777777" w:rsidTr="00E3195E">
        <w:tc>
          <w:tcPr>
            <w:tcW w:w="2500" w:type="pct"/>
            <w:tcMar>
              <w:top w:w="75" w:type="dxa"/>
              <w:bottom w:w="75" w:type="dxa"/>
            </w:tcMar>
            <w:vAlign w:val="center"/>
          </w:tcPr>
          <w:p w14:paraId="5AFB2776" w14:textId="77777777" w:rsidR="0084683F" w:rsidRDefault="0084683F" w:rsidP="00E3195E">
            <w:pPr>
              <w:rPr>
                <w:rFonts w:ascii="Arial" w:hAnsi="Arial" w:cs="Arial"/>
                <w:color w:val="000000"/>
                <w:position w:val="-2"/>
                <w:sz w:val="18"/>
                <w:szCs w:val="18"/>
              </w:rPr>
            </w:pPr>
          </w:p>
          <w:p w14:paraId="7025CC81" w14:textId="77777777" w:rsidR="0084683F" w:rsidRDefault="0084683F" w:rsidP="00E3195E">
            <w:r>
              <w:rPr>
                <w:rFonts w:ascii="Arial" w:hAnsi="Arial" w:cs="Arial"/>
                <w:color w:val="000000"/>
                <w:position w:val="-2"/>
                <w:sz w:val="18"/>
                <w:szCs w:val="18"/>
              </w:rPr>
              <w:t>Kraj in datum:</w:t>
            </w:r>
          </w:p>
        </w:tc>
        <w:tc>
          <w:tcPr>
            <w:tcW w:w="0" w:type="auto"/>
            <w:tcMar>
              <w:top w:w="75" w:type="dxa"/>
              <w:bottom w:w="75" w:type="dxa"/>
            </w:tcMar>
            <w:vAlign w:val="center"/>
          </w:tcPr>
          <w:p w14:paraId="75236D9E" w14:textId="77777777" w:rsidR="0084683F" w:rsidRDefault="0084683F" w:rsidP="00E3195E">
            <w:pPr>
              <w:rPr>
                <w:rFonts w:ascii="Arial" w:hAnsi="Arial" w:cs="Arial"/>
                <w:color w:val="000000"/>
                <w:position w:val="-2"/>
                <w:sz w:val="18"/>
                <w:szCs w:val="18"/>
              </w:rPr>
            </w:pPr>
          </w:p>
          <w:p w14:paraId="6B3130DF" w14:textId="77777777" w:rsidR="0084683F" w:rsidRDefault="0084683F" w:rsidP="00E3195E">
            <w:r>
              <w:rPr>
                <w:rFonts w:ascii="Arial" w:hAnsi="Arial" w:cs="Arial"/>
                <w:color w:val="000000"/>
                <w:position w:val="-2"/>
                <w:sz w:val="18"/>
                <w:szCs w:val="18"/>
              </w:rPr>
              <w:t>Ime in priimek: _____________________</w:t>
            </w:r>
          </w:p>
        </w:tc>
      </w:tr>
      <w:tr w:rsidR="0084683F" w14:paraId="7695A982" w14:textId="77777777" w:rsidTr="00E3195E">
        <w:tc>
          <w:tcPr>
            <w:tcW w:w="2500" w:type="pct"/>
            <w:tcMar>
              <w:top w:w="75" w:type="dxa"/>
              <w:bottom w:w="75" w:type="dxa"/>
            </w:tcMar>
            <w:vAlign w:val="center"/>
          </w:tcPr>
          <w:p w14:paraId="23C99971" w14:textId="77777777" w:rsidR="0084683F" w:rsidRDefault="0084683F" w:rsidP="00E3195E">
            <w:r>
              <w:rPr>
                <w:rFonts w:ascii="Arial" w:hAnsi="Arial" w:cs="Arial"/>
                <w:color w:val="000000"/>
                <w:position w:val="-2"/>
                <w:sz w:val="18"/>
                <w:szCs w:val="18"/>
              </w:rPr>
              <w:t> </w:t>
            </w:r>
          </w:p>
        </w:tc>
        <w:tc>
          <w:tcPr>
            <w:tcW w:w="0" w:type="auto"/>
            <w:tcMar>
              <w:top w:w="75" w:type="dxa"/>
              <w:bottom w:w="75" w:type="dxa"/>
            </w:tcMar>
            <w:vAlign w:val="center"/>
          </w:tcPr>
          <w:p w14:paraId="08105B92" w14:textId="77777777" w:rsidR="0084683F" w:rsidRDefault="0084683F" w:rsidP="00E3195E">
            <w:pPr>
              <w:jc w:val="center"/>
            </w:pPr>
            <w:r>
              <w:rPr>
                <w:rFonts w:ascii="Arial" w:hAnsi="Arial" w:cs="Arial"/>
                <w:color w:val="A9A9A9"/>
                <w:position w:val="-2"/>
                <w:sz w:val="18"/>
                <w:szCs w:val="18"/>
              </w:rPr>
              <w:t>(podpis)</w:t>
            </w:r>
          </w:p>
        </w:tc>
      </w:tr>
    </w:tbl>
    <w:p w14:paraId="6694C647" w14:textId="77777777" w:rsidR="0084683F" w:rsidRDefault="0084683F" w:rsidP="0084683F">
      <w:pPr>
        <w:jc w:val="both"/>
        <w:rPr>
          <w:rFonts w:ascii="Arial" w:hAnsi="Arial" w:cs="Arial"/>
          <w:sz w:val="18"/>
          <w:szCs w:val="18"/>
        </w:rPr>
      </w:pPr>
    </w:p>
    <w:p w14:paraId="52FB14A4" w14:textId="77777777" w:rsidR="00DC2A28" w:rsidRDefault="00DC2A28">
      <w:pPr>
        <w:sectPr w:rsidR="00DC2A28" w:rsidSect="006E7A2B">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0553ACE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61DAF4D" w14:textId="77777777" w:rsidR="00252358" w:rsidRPr="00252358" w:rsidRDefault="00000000" w:rsidP="00252358"/>
    <w:p w14:paraId="6BDB077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CB97E99" w14:textId="77777777" w:rsidR="00EB2A75" w:rsidRDefault="00000000" w:rsidP="00EB2A75">
      <w:pPr>
        <w:spacing w:after="120"/>
        <w:rPr>
          <w:rFonts w:ascii="Arial" w:hAnsi="Arial" w:cs="Arial"/>
        </w:rPr>
      </w:pPr>
    </w:p>
    <w:p w14:paraId="033A99DD" w14:textId="77777777" w:rsidR="00DC2A28" w:rsidRDefault="00000000">
      <w:pPr>
        <w:spacing w:before="225" w:after="225" w:line="240" w:lineRule="auto"/>
        <w:jc w:val="center"/>
      </w:pPr>
      <w:r>
        <w:rPr>
          <w:rFonts w:ascii="Arial" w:hAnsi="Arial" w:cs="Arial"/>
          <w:b/>
          <w:bCs/>
          <w:color w:val="000000"/>
          <w:sz w:val="24"/>
          <w:szCs w:val="24"/>
        </w:rPr>
        <w:t>MENIČNA IZJAVA</w:t>
      </w:r>
    </w:p>
    <w:p w14:paraId="7A2D646F" w14:textId="77777777" w:rsidR="00DC2A28" w:rsidRDefault="00000000">
      <w:pPr>
        <w:spacing w:before="225" w:after="225" w:line="240" w:lineRule="auto"/>
        <w:jc w:val="center"/>
      </w:pPr>
      <w:r>
        <w:rPr>
          <w:rFonts w:ascii="Arial" w:hAnsi="Arial" w:cs="Arial"/>
          <w:color w:val="000000"/>
          <w:sz w:val="21"/>
          <w:szCs w:val="21"/>
        </w:rPr>
        <w:t>s pooblastilom za izpolnitev in unovčenje menice</w:t>
      </w:r>
    </w:p>
    <w:p w14:paraId="3A72FC86" w14:textId="77777777" w:rsidR="00DC2A28" w:rsidRDefault="00000000">
      <w:pPr>
        <w:spacing w:before="225" w:after="225" w:line="240" w:lineRule="auto"/>
        <w:jc w:val="both"/>
      </w:pPr>
      <w:r>
        <w:rPr>
          <w:rFonts w:ascii="Arial" w:hAnsi="Arial" w:cs="Arial"/>
          <w:color w:val="000000"/>
          <w:sz w:val="18"/>
          <w:szCs w:val="18"/>
        </w:rPr>
        <w:t> </w:t>
      </w:r>
    </w:p>
    <w:p w14:paraId="684E775F" w14:textId="77777777" w:rsidR="00DC2A28" w:rsidRDefault="00000000">
      <w:pPr>
        <w:spacing w:before="225" w:after="225" w:line="240" w:lineRule="auto"/>
        <w:jc w:val="both"/>
      </w:pPr>
      <w:r>
        <w:rPr>
          <w:rFonts w:ascii="Arial" w:hAnsi="Arial" w:cs="Arial"/>
          <w:color w:val="000000"/>
          <w:sz w:val="18"/>
          <w:szCs w:val="18"/>
        </w:rPr>
        <w:t>Naročniku OBČINA ILIRSKA BISTRICA, Bazoviška cesta 14, 6250 Ilirska Bistrica,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546576C" w14:textId="77777777" w:rsidR="00DC2A28" w:rsidRDefault="00000000" w:rsidP="0084683F">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Izvajanje prevozov šolskih otrok v občini Ilirska Bistrica</w:t>
      </w:r>
    </w:p>
    <w:p w14:paraId="51DDE1BC" w14:textId="03E9CFFC" w:rsidR="0084683F" w:rsidRDefault="0084683F" w:rsidP="0084683F">
      <w:pPr>
        <w:spacing w:before="225" w:after="225" w:line="240" w:lineRule="auto"/>
        <w:jc w:val="center"/>
      </w:pPr>
      <w:r>
        <w:rPr>
          <w:rFonts w:ascii="Arial" w:hAnsi="Arial" w:cs="Arial"/>
          <w:b/>
          <w:bCs/>
          <w:color w:val="000000"/>
          <w:sz w:val="18"/>
          <w:szCs w:val="18"/>
        </w:rPr>
        <w:t>za sklop</w:t>
      </w:r>
      <w:r w:rsidR="00AB2A60">
        <w:rPr>
          <w:rFonts w:ascii="Arial" w:hAnsi="Arial" w:cs="Arial"/>
          <w:b/>
          <w:bCs/>
          <w:color w:val="000000"/>
          <w:sz w:val="18"/>
          <w:szCs w:val="18"/>
        </w:rPr>
        <w:t>/e</w:t>
      </w:r>
      <w:r>
        <w:rPr>
          <w:rFonts w:ascii="Arial" w:hAnsi="Arial" w:cs="Arial"/>
          <w:b/>
          <w:bCs/>
          <w:color w:val="000000"/>
          <w:sz w:val="18"/>
          <w:szCs w:val="18"/>
        </w:rPr>
        <w:t>: _______</w:t>
      </w:r>
    </w:p>
    <w:p w14:paraId="169490E5" w14:textId="77777777" w:rsidR="00DC2A28"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C875FAE" w14:textId="77777777" w:rsidR="00DC2A28" w:rsidRDefault="00000000">
      <w:pPr>
        <w:spacing w:before="225" w:after="225" w:line="240" w:lineRule="auto"/>
        <w:jc w:val="both"/>
      </w:pPr>
      <w:r>
        <w:rPr>
          <w:rFonts w:ascii="Arial" w:hAnsi="Arial" w:cs="Arial"/>
          <w:color w:val="000000"/>
          <w:sz w:val="18"/>
          <w:szCs w:val="18"/>
        </w:rPr>
        <w:t> </w:t>
      </w:r>
    </w:p>
    <w:p w14:paraId="506E82C8" w14:textId="77777777" w:rsidR="00DC2A28" w:rsidRDefault="00000000">
      <w:pPr>
        <w:spacing w:before="225" w:after="225" w:line="240" w:lineRule="auto"/>
        <w:jc w:val="both"/>
      </w:pPr>
      <w:r>
        <w:rPr>
          <w:rFonts w:ascii="Arial" w:hAnsi="Arial" w:cs="Arial"/>
          <w:color w:val="000000"/>
          <w:sz w:val="18"/>
          <w:szCs w:val="18"/>
        </w:rPr>
        <w:t>Naročnika OBČINA ILIRSKA BISTRICA pooblaščamo, da izpolni priloženo menico z zneskom v višini </w:t>
      </w:r>
      <w:r>
        <w:rPr>
          <w:rFonts w:ascii="Arial" w:hAnsi="Arial" w:cs="Arial"/>
          <w:b/>
          <w:bCs/>
          <w:color w:val="000000"/>
          <w:sz w:val="18"/>
          <w:szCs w:val="18"/>
        </w:rPr>
        <w:t>3.000,00 EUR za vsak sklop za katerega ponudnik oddaja ponudbo (</w:t>
      </w:r>
      <w:r w:rsidRPr="00AB2A60">
        <w:rPr>
          <w:rFonts w:ascii="Arial" w:hAnsi="Arial" w:cs="Arial"/>
          <w:i/>
          <w:iCs/>
          <w:color w:val="808080" w:themeColor="background1" w:themeShade="80"/>
          <w:sz w:val="18"/>
          <w:szCs w:val="18"/>
        </w:rPr>
        <w:t>v primeru, da ponudnik oddaja ponudbo za več sklopov, se priloži zavarovanje v višini seštevka št. sklopov x 3.000,00 EUR)</w:t>
      </w:r>
    </w:p>
    <w:p w14:paraId="3A9C1410" w14:textId="77777777" w:rsidR="00DC2A28"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C2A28" w14:paraId="7062403F" w14:textId="77777777">
        <w:tc>
          <w:tcPr>
            <w:tcW w:w="0" w:type="auto"/>
            <w:tcMar>
              <w:top w:w="0" w:type="auto"/>
              <w:bottom w:w="0" w:type="auto"/>
            </w:tcMar>
          </w:tcPr>
          <w:p w14:paraId="10BA88C0"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F1CE68B"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2C5568F"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14:paraId="179693A7"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14:paraId="06AB3022"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4479E10" w14:textId="77777777" w:rsidR="00DC2A28"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A8771F3" w14:textId="77777777" w:rsidR="00DC2A28"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92B6293" w14:textId="77777777" w:rsidR="00DC2A28"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0717F71" w14:textId="77777777" w:rsidR="00DC2A28" w:rsidRDefault="00000000">
      <w:pPr>
        <w:spacing w:before="225" w:after="225" w:line="240" w:lineRule="auto"/>
        <w:jc w:val="both"/>
      </w:pPr>
      <w:r>
        <w:rPr>
          <w:rFonts w:ascii="Arial" w:hAnsi="Arial" w:cs="Arial"/>
          <w:color w:val="000000"/>
          <w:sz w:val="18"/>
          <w:szCs w:val="18"/>
        </w:rPr>
        <w:t>Priloga: </w:t>
      </w:r>
    </w:p>
    <w:p w14:paraId="3D32C3F4" w14:textId="77777777" w:rsidR="00DC2A28"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C2A28" w14:paraId="0F7EFAFB" w14:textId="77777777">
        <w:tc>
          <w:tcPr>
            <w:tcW w:w="4080" w:type="dxa"/>
            <w:tcMar>
              <w:top w:w="75" w:type="dxa"/>
              <w:bottom w:w="75" w:type="dxa"/>
            </w:tcMar>
            <w:vAlign w:val="center"/>
          </w:tcPr>
          <w:p w14:paraId="5F94406E" w14:textId="77777777" w:rsidR="00DC2A28"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789F2A" w14:textId="77777777" w:rsidR="00DC2A28"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C2A28" w14:paraId="4445DB18" w14:textId="77777777">
        <w:tc>
          <w:tcPr>
            <w:tcW w:w="4080" w:type="dxa"/>
            <w:tcMar>
              <w:top w:w="75" w:type="dxa"/>
              <w:bottom w:w="75" w:type="dxa"/>
            </w:tcMar>
            <w:vAlign w:val="center"/>
          </w:tcPr>
          <w:p w14:paraId="156F382B" w14:textId="77777777" w:rsidR="00DC2A28"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6CA79F3" w14:textId="77777777" w:rsidR="00DC2A28" w:rsidRDefault="00DC2A28"/>
          <w:p w14:paraId="00B53F31" w14:textId="77777777" w:rsidR="00DC2A28" w:rsidRDefault="00000000">
            <w:pPr>
              <w:jc w:val="center"/>
            </w:pPr>
            <w:r>
              <w:rPr>
                <w:rFonts w:ascii="Arial" w:hAnsi="Arial" w:cs="Arial"/>
                <w:color w:val="A9A9A9"/>
                <w:position w:val="-2"/>
                <w:sz w:val="18"/>
                <w:szCs w:val="18"/>
              </w:rPr>
              <w:t>(žig in podpis)</w:t>
            </w:r>
          </w:p>
        </w:tc>
      </w:tr>
    </w:tbl>
    <w:p w14:paraId="46F30C93" w14:textId="77777777" w:rsidR="00DC2A28" w:rsidRDefault="00000000">
      <w:pPr>
        <w:spacing w:before="225" w:after="225" w:line="240" w:lineRule="auto"/>
        <w:jc w:val="both"/>
      </w:pPr>
      <w:r>
        <w:rPr>
          <w:rFonts w:ascii="Arial" w:hAnsi="Arial" w:cs="Arial"/>
          <w:color w:val="000000"/>
          <w:sz w:val="18"/>
          <w:szCs w:val="18"/>
        </w:rPr>
        <w:t> </w:t>
      </w:r>
    </w:p>
    <w:p w14:paraId="75363512" w14:textId="77777777" w:rsidR="00DC2A28" w:rsidRDefault="00000000">
      <w:pPr>
        <w:spacing w:before="225" w:after="225" w:line="240" w:lineRule="auto"/>
        <w:jc w:val="both"/>
      </w:pPr>
      <w:r>
        <w:rPr>
          <w:rFonts w:ascii="Arial" w:hAnsi="Arial" w:cs="Arial"/>
          <w:color w:val="000000"/>
          <w:sz w:val="18"/>
          <w:szCs w:val="18"/>
        </w:rPr>
        <w:t> </w:t>
      </w:r>
    </w:p>
    <w:p w14:paraId="3B9EF34B" w14:textId="77777777" w:rsidR="00DC2A28" w:rsidRDefault="00DC2A28">
      <w:pPr>
        <w:sectPr w:rsidR="00DC2A28" w:rsidSect="006E7A2B">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5BE8528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7AB39794" w14:textId="77777777" w:rsidR="00252358" w:rsidRPr="00252358" w:rsidRDefault="00000000" w:rsidP="00252358"/>
    <w:p w14:paraId="56CAF6FC"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37202E1" w14:textId="77777777" w:rsidR="00EB2A75" w:rsidRDefault="00000000" w:rsidP="00EB2A75">
      <w:pPr>
        <w:spacing w:after="120"/>
        <w:rPr>
          <w:rFonts w:ascii="Arial" w:hAnsi="Arial" w:cs="Arial"/>
        </w:rPr>
      </w:pPr>
    </w:p>
    <w:p w14:paraId="07E549B5" w14:textId="77777777" w:rsidR="00DC2A28"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024961AD" w14:textId="77777777" w:rsidR="00DC2A28" w:rsidRDefault="00000000">
      <w:pPr>
        <w:spacing w:before="225" w:after="225" w:line="240" w:lineRule="auto"/>
        <w:jc w:val="both"/>
      </w:pPr>
      <w:r>
        <w:rPr>
          <w:rFonts w:ascii="Arial" w:hAnsi="Arial" w:cs="Arial"/>
          <w:color w:val="000000"/>
          <w:sz w:val="18"/>
          <w:szCs w:val="18"/>
        </w:rPr>
        <w:t>Za: OBČINA ILIRSKA BISTRICA, Bazoviška cesta 14, 6250 Ilirska Bistrica</w:t>
      </w:r>
    </w:p>
    <w:p w14:paraId="5434D0CF" w14:textId="77777777" w:rsidR="00DC2A28"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93B806D" w14:textId="77777777" w:rsidR="00DC2A28"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ABA9D4E" w14:textId="77777777" w:rsidR="00DC2A28"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4318CA7" w14:textId="77777777" w:rsidR="00DC2A28"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BEDE246" w14:textId="77777777" w:rsidR="00DC2A28"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00E57CB" w14:textId="77777777" w:rsidR="00DC2A28"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ILIRSKA BISTRICA, Bazoviška cesta 14, 6250 Ilirska Bistrica</w:t>
      </w:r>
    </w:p>
    <w:p w14:paraId="214AE1B6" w14:textId="23209534" w:rsidR="00DC2A28"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Izvajanje prevozov šolskih otrok v občini Ilirska Bistrica</w:t>
      </w:r>
      <w:r w:rsidR="00AB2A60">
        <w:rPr>
          <w:rFonts w:ascii="Arial" w:hAnsi="Arial" w:cs="Arial"/>
          <w:b/>
          <w:bCs/>
          <w:color w:val="000000"/>
          <w:sz w:val="18"/>
          <w:szCs w:val="18"/>
        </w:rPr>
        <w:t xml:space="preserve"> za sklop/e: ______</w:t>
      </w:r>
    </w:p>
    <w:p w14:paraId="50C1CA39" w14:textId="3BDCB975" w:rsidR="00DC2A28" w:rsidRDefault="0000000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3577D502" w14:textId="77777777" w:rsidR="00DC2A28"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1338192" w14:textId="77777777" w:rsidR="00DC2A28"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FFEA1B2" w14:textId="77777777" w:rsidR="00DC2A28" w:rsidRDefault="00000000">
      <w:pPr>
        <w:spacing w:before="225" w:after="225" w:line="240" w:lineRule="auto"/>
        <w:jc w:val="both"/>
      </w:pPr>
      <w:r>
        <w:rPr>
          <w:rFonts w:ascii="Arial" w:hAnsi="Arial" w:cs="Arial"/>
          <w:color w:val="000000"/>
          <w:sz w:val="18"/>
          <w:szCs w:val="18"/>
        </w:rPr>
        <w:t>2. Kopija garancije št. ______________</w:t>
      </w:r>
    </w:p>
    <w:p w14:paraId="268DF378" w14:textId="77777777" w:rsidR="00DC2A28"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EC21936" w14:textId="77777777" w:rsidR="00DC2A28"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74E058E" w14:textId="77777777" w:rsidR="00DC2A28"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73809BB" w14:textId="77777777" w:rsidR="00DC2A28"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BDA090C" w14:textId="77777777" w:rsidR="00DC2A28"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69A0173" w14:textId="77777777" w:rsidR="00DC2A28"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368ECB" w14:textId="77777777" w:rsidR="00DC2A28"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110B886" w14:textId="77777777" w:rsidR="00DC2A28"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8397AF" w14:textId="77777777" w:rsidR="00DC2A28" w:rsidRDefault="00000000">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485F1ED1" w14:textId="77777777" w:rsidR="00DC2A28"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C2A28" w14:paraId="7ADD33B5" w14:textId="77777777">
        <w:tc>
          <w:tcPr>
            <w:tcW w:w="4080" w:type="dxa"/>
            <w:tcMar>
              <w:top w:w="75" w:type="dxa"/>
              <w:bottom w:w="75" w:type="dxa"/>
            </w:tcMar>
            <w:vAlign w:val="center"/>
          </w:tcPr>
          <w:p w14:paraId="042E2241"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78E4C16C" w14:textId="77777777" w:rsidR="00DC2A28" w:rsidRDefault="00000000">
            <w:pPr>
              <w:jc w:val="center"/>
            </w:pPr>
            <w:r>
              <w:rPr>
                <w:rFonts w:ascii="Arial" w:hAnsi="Arial" w:cs="Arial"/>
                <w:color w:val="000000"/>
                <w:position w:val="-2"/>
                <w:sz w:val="18"/>
                <w:szCs w:val="18"/>
              </w:rPr>
              <w:t>Garant</w:t>
            </w:r>
          </w:p>
        </w:tc>
      </w:tr>
      <w:tr w:rsidR="00DC2A28" w14:paraId="24FDE076" w14:textId="77777777">
        <w:tc>
          <w:tcPr>
            <w:tcW w:w="4080" w:type="dxa"/>
            <w:tcMar>
              <w:top w:w="75" w:type="dxa"/>
              <w:bottom w:w="75" w:type="dxa"/>
            </w:tcMar>
            <w:vAlign w:val="center"/>
          </w:tcPr>
          <w:p w14:paraId="1315A11D"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3FD2A0D7" w14:textId="77777777" w:rsidR="00DC2A28" w:rsidRDefault="00DC2A28"/>
          <w:p w14:paraId="0E7120A4" w14:textId="77777777" w:rsidR="00DC2A28" w:rsidRDefault="00000000">
            <w:pPr>
              <w:jc w:val="center"/>
            </w:pPr>
            <w:r>
              <w:rPr>
                <w:rFonts w:ascii="Arial" w:hAnsi="Arial" w:cs="Arial"/>
                <w:color w:val="A9A9A9"/>
                <w:position w:val="-2"/>
                <w:sz w:val="18"/>
                <w:szCs w:val="18"/>
              </w:rPr>
              <w:t>(žig in podpis)</w:t>
            </w:r>
          </w:p>
        </w:tc>
      </w:tr>
    </w:tbl>
    <w:p w14:paraId="3A98E124" w14:textId="77777777" w:rsidR="00DC2A28" w:rsidRDefault="00000000">
      <w:pPr>
        <w:spacing w:before="225" w:after="225" w:line="240" w:lineRule="auto"/>
        <w:jc w:val="both"/>
      </w:pPr>
      <w:r>
        <w:rPr>
          <w:rFonts w:ascii="Arial" w:hAnsi="Arial" w:cs="Arial"/>
          <w:color w:val="000000"/>
          <w:sz w:val="18"/>
          <w:szCs w:val="18"/>
        </w:rPr>
        <w:t> </w:t>
      </w:r>
    </w:p>
    <w:p w14:paraId="1601E67E" w14:textId="77777777" w:rsidR="00DC2A28" w:rsidRDefault="00000000">
      <w:pPr>
        <w:spacing w:before="225" w:after="225" w:line="240" w:lineRule="auto"/>
        <w:jc w:val="both"/>
      </w:pPr>
      <w:r>
        <w:rPr>
          <w:rFonts w:ascii="Arial" w:hAnsi="Arial" w:cs="Arial"/>
          <w:color w:val="000000"/>
          <w:sz w:val="18"/>
          <w:szCs w:val="18"/>
        </w:rPr>
        <w:t> </w:t>
      </w:r>
    </w:p>
    <w:p w14:paraId="61F41D07" w14:textId="77777777" w:rsidR="00DC2A28" w:rsidRDefault="00DC2A28">
      <w:pPr>
        <w:sectPr w:rsidR="00DC2A28" w:rsidSect="006E7A2B">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6D0A8AA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777DEB2B"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F28B9F3" w14:textId="77777777" w:rsidR="00DC2A28"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8728CD4" w14:textId="77777777" w:rsidR="00DC2A28"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C2A28" w14:paraId="1D7E18DC" w14:textId="77777777">
        <w:tc>
          <w:tcPr>
            <w:tcW w:w="0" w:type="auto"/>
            <w:tcMar>
              <w:top w:w="0" w:type="auto"/>
              <w:bottom w:w="0" w:type="auto"/>
            </w:tcMar>
          </w:tcPr>
          <w:p w14:paraId="2D9143B5"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8DF546A"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AB6424B"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6D1A24A4"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EFC88EA"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91D2AAF"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EFB65D2" w14:textId="77777777" w:rsidR="00DC2A28" w:rsidRDefault="0000000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98C7529" w14:textId="77777777" w:rsidR="00DC2A28" w:rsidRDefault="00000000" w:rsidP="00AB2A60">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C775313" w14:textId="77777777" w:rsidR="00DC2A28" w:rsidRDefault="00000000" w:rsidP="00AB2A60">
      <w:pPr>
        <w:spacing w:before="120" w:after="120" w:line="240" w:lineRule="auto"/>
        <w:jc w:val="center"/>
      </w:pPr>
      <w:r>
        <w:rPr>
          <w:rFonts w:ascii="Arial" w:hAnsi="Arial" w:cs="Arial"/>
          <w:b/>
          <w:bCs/>
          <w:color w:val="000000"/>
          <w:sz w:val="21"/>
          <w:szCs w:val="21"/>
        </w:rPr>
        <w:t>in</w:t>
      </w:r>
    </w:p>
    <w:p w14:paraId="38BAEE0C" w14:textId="77777777" w:rsidR="00DC2A28" w:rsidRDefault="00000000" w:rsidP="00AB2A60">
      <w:pPr>
        <w:spacing w:before="120" w:after="120" w:line="240" w:lineRule="auto"/>
        <w:jc w:val="center"/>
      </w:pPr>
      <w:r>
        <w:rPr>
          <w:rFonts w:ascii="Arial" w:hAnsi="Arial" w:cs="Arial"/>
          <w:b/>
          <w:bCs/>
          <w:color w:val="000000"/>
          <w:sz w:val="21"/>
          <w:szCs w:val="21"/>
        </w:rPr>
        <w:t>POOBLASTILO</w:t>
      </w:r>
    </w:p>
    <w:p w14:paraId="764B1CCB" w14:textId="3408BA44" w:rsidR="00DC2A28" w:rsidRDefault="00000000">
      <w:pPr>
        <w:spacing w:before="225" w:after="225" w:line="240" w:lineRule="auto"/>
        <w:jc w:val="both"/>
      </w:pPr>
      <w:r>
        <w:rPr>
          <w:rFonts w:ascii="Arial" w:hAnsi="Arial" w:cs="Arial"/>
          <w:color w:val="000000"/>
          <w:sz w:val="18"/>
          <w:szCs w:val="18"/>
        </w:rPr>
        <w:t>Pooblaščamo naročnika OBČINA ILIRSKA BISTRICA,</w:t>
      </w:r>
      <w:r w:rsidR="00AB2A60">
        <w:rPr>
          <w:rFonts w:ascii="Arial" w:hAnsi="Arial" w:cs="Arial"/>
          <w:color w:val="000000"/>
          <w:sz w:val="18"/>
          <w:szCs w:val="18"/>
        </w:rPr>
        <w:t xml:space="preserve"> </w:t>
      </w:r>
      <w:r>
        <w:rPr>
          <w:rFonts w:ascii="Arial" w:hAnsi="Arial" w:cs="Arial"/>
          <w:color w:val="000000"/>
          <w:sz w:val="18"/>
          <w:szCs w:val="18"/>
        </w:rPr>
        <w:t>Bazoviška cesta 14, 6250 Ilirska Bistrica,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C2A28" w14:paraId="101DE1F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A12A" w14:textId="77777777" w:rsidR="00DC2A28"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FA732" w14:textId="77777777" w:rsidR="00DC2A28" w:rsidRDefault="00000000">
            <w:r>
              <w:rPr>
                <w:rFonts w:ascii="Arial" w:hAnsi="Arial" w:cs="Arial"/>
                <w:color w:val="000000"/>
                <w:position w:val="-2"/>
                <w:sz w:val="18"/>
                <w:szCs w:val="18"/>
              </w:rPr>
              <w:t> </w:t>
            </w:r>
          </w:p>
        </w:tc>
      </w:tr>
      <w:tr w:rsidR="00DC2A28" w14:paraId="7078E93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26811" w14:textId="77777777" w:rsidR="00DC2A28"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F3BE0" w14:textId="77777777" w:rsidR="00DC2A28" w:rsidRDefault="00000000">
            <w:r>
              <w:rPr>
                <w:rFonts w:ascii="Arial" w:hAnsi="Arial" w:cs="Arial"/>
                <w:color w:val="000000"/>
                <w:position w:val="-2"/>
                <w:sz w:val="18"/>
                <w:szCs w:val="18"/>
              </w:rPr>
              <w:t> </w:t>
            </w:r>
          </w:p>
        </w:tc>
      </w:tr>
      <w:tr w:rsidR="00DC2A28" w14:paraId="644168F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727DC" w14:textId="77777777" w:rsidR="00DC2A28"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11722" w14:textId="77777777" w:rsidR="00DC2A28" w:rsidRDefault="00000000">
            <w:r>
              <w:rPr>
                <w:rFonts w:ascii="Arial" w:hAnsi="Arial" w:cs="Arial"/>
                <w:color w:val="000000"/>
                <w:position w:val="-2"/>
                <w:sz w:val="18"/>
                <w:szCs w:val="18"/>
              </w:rPr>
              <w:t> </w:t>
            </w:r>
          </w:p>
        </w:tc>
      </w:tr>
      <w:tr w:rsidR="00DC2A28" w14:paraId="02BD40C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5927E" w14:textId="77777777" w:rsidR="00DC2A28"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1CAC9" w14:textId="77777777" w:rsidR="00DC2A28" w:rsidRDefault="00000000">
            <w:r>
              <w:rPr>
                <w:rFonts w:ascii="Arial" w:hAnsi="Arial" w:cs="Arial"/>
                <w:color w:val="000000"/>
                <w:position w:val="-2"/>
                <w:sz w:val="18"/>
                <w:szCs w:val="18"/>
              </w:rPr>
              <w:t> </w:t>
            </w:r>
          </w:p>
        </w:tc>
      </w:tr>
      <w:tr w:rsidR="00DC2A28" w14:paraId="0A72F25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B289A" w14:textId="77777777" w:rsidR="00DC2A28"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15DA8" w14:textId="77777777" w:rsidR="00DC2A28" w:rsidRDefault="0000000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DC2A28" w14:paraId="1967CA71" w14:textId="77777777">
        <w:tc>
          <w:tcPr>
            <w:tcW w:w="4080" w:type="dxa"/>
            <w:tcMar>
              <w:top w:w="75" w:type="dxa"/>
              <w:bottom w:w="75" w:type="dxa"/>
            </w:tcMar>
            <w:vAlign w:val="center"/>
          </w:tcPr>
          <w:p w14:paraId="70FFF8C6" w14:textId="77777777" w:rsidR="00AB2A60" w:rsidRDefault="00000000">
            <w:pPr>
              <w:rPr>
                <w:rFonts w:ascii="Arial" w:hAnsi="Arial" w:cs="Arial"/>
                <w:color w:val="000000"/>
                <w:sz w:val="18"/>
                <w:szCs w:val="18"/>
              </w:rPr>
            </w:pPr>
            <w:r>
              <w:rPr>
                <w:rFonts w:ascii="Arial" w:hAnsi="Arial" w:cs="Arial"/>
                <w:color w:val="000000"/>
                <w:sz w:val="18"/>
                <w:szCs w:val="18"/>
              </w:rPr>
              <w:t> </w:t>
            </w:r>
          </w:p>
          <w:p w14:paraId="665B8B8A" w14:textId="2E72464E"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CDF07C" w14:textId="77777777" w:rsidR="00AB2A60" w:rsidRDefault="00AB2A60">
            <w:pPr>
              <w:rPr>
                <w:rFonts w:ascii="Arial" w:hAnsi="Arial" w:cs="Arial"/>
                <w:color w:val="000000"/>
                <w:position w:val="-2"/>
                <w:sz w:val="18"/>
                <w:szCs w:val="18"/>
              </w:rPr>
            </w:pPr>
          </w:p>
          <w:p w14:paraId="61050A44" w14:textId="26F7A6FD" w:rsidR="00DC2A28" w:rsidRDefault="00000000">
            <w:r>
              <w:rPr>
                <w:rFonts w:ascii="Arial" w:hAnsi="Arial" w:cs="Arial"/>
                <w:color w:val="000000"/>
                <w:position w:val="-2"/>
                <w:sz w:val="18"/>
                <w:szCs w:val="18"/>
              </w:rPr>
              <w:t>Ime in priimek: _____________________</w:t>
            </w:r>
          </w:p>
        </w:tc>
      </w:tr>
      <w:tr w:rsidR="00DC2A28" w14:paraId="47F3C568" w14:textId="77777777">
        <w:tc>
          <w:tcPr>
            <w:tcW w:w="4080" w:type="dxa"/>
            <w:tcMar>
              <w:top w:w="75" w:type="dxa"/>
              <w:bottom w:w="75" w:type="dxa"/>
            </w:tcMar>
            <w:vAlign w:val="center"/>
          </w:tcPr>
          <w:p w14:paraId="3DCE0E91"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2511AF63" w14:textId="77777777" w:rsidR="00DC2A28" w:rsidRDefault="00DC2A28"/>
          <w:p w14:paraId="32823338" w14:textId="77777777" w:rsidR="00DC2A28" w:rsidRDefault="00000000">
            <w:pPr>
              <w:jc w:val="center"/>
            </w:pPr>
            <w:r>
              <w:rPr>
                <w:rFonts w:ascii="Arial" w:hAnsi="Arial" w:cs="Arial"/>
                <w:color w:val="A9A9A9"/>
                <w:position w:val="-2"/>
                <w:sz w:val="18"/>
                <w:szCs w:val="18"/>
              </w:rPr>
              <w:t>(žig in podpis)</w:t>
            </w:r>
          </w:p>
        </w:tc>
      </w:tr>
    </w:tbl>
    <w:p w14:paraId="739EBE20" w14:textId="77777777" w:rsidR="00DC2A28" w:rsidRDefault="00DC2A28">
      <w:pPr>
        <w:sectPr w:rsidR="00DC2A28" w:rsidSect="006E7A2B">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2BF0B92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4CFCCE63" w14:textId="77777777" w:rsidR="00252358" w:rsidRPr="00252358" w:rsidRDefault="00000000" w:rsidP="00252358"/>
    <w:p w14:paraId="19867A0B"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704B5D0" w14:textId="77777777" w:rsidR="00EB2A75" w:rsidRDefault="00000000" w:rsidP="00EB2A75">
      <w:pPr>
        <w:spacing w:after="120"/>
        <w:rPr>
          <w:rFonts w:ascii="Arial" w:hAnsi="Arial" w:cs="Arial"/>
        </w:rPr>
      </w:pPr>
    </w:p>
    <w:p w14:paraId="6ABFC0C8" w14:textId="77777777" w:rsidR="00DC2A28" w:rsidRDefault="00000000">
      <w:pPr>
        <w:spacing w:before="225" w:after="225" w:line="240" w:lineRule="auto"/>
        <w:jc w:val="both"/>
      </w:pPr>
      <w:r>
        <w:rPr>
          <w:rFonts w:ascii="Arial" w:hAnsi="Arial" w:cs="Arial"/>
          <w:color w:val="000000"/>
          <w:sz w:val="18"/>
          <w:szCs w:val="18"/>
        </w:rPr>
        <w:t>V zvezi z javnim naročilom »Izvajanje prevozov šolskih otrok v občini Ilirska Bistrica«,</w:t>
      </w:r>
    </w:p>
    <w:p w14:paraId="595398CA" w14:textId="77777777" w:rsidR="00DC2A28"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71958F1" w14:textId="77777777" w:rsidR="00DC2A28" w:rsidRDefault="00000000">
      <w:pPr>
        <w:spacing w:before="225" w:after="225" w:line="240" w:lineRule="auto"/>
        <w:jc w:val="both"/>
      </w:pPr>
      <w:r>
        <w:rPr>
          <w:rFonts w:ascii="Arial" w:hAnsi="Arial" w:cs="Arial"/>
          <w:color w:val="000000"/>
          <w:sz w:val="18"/>
          <w:szCs w:val="18"/>
        </w:rPr>
        <w:t>Izjavljamo (ustrezno označi):</w:t>
      </w:r>
    </w:p>
    <w:p w14:paraId="22761468" w14:textId="77777777" w:rsidR="00DC2A28"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6F9A131" w14:textId="77777777" w:rsidR="00DC2A28" w:rsidRDefault="00000000">
      <w:pPr>
        <w:spacing w:before="225" w:after="225" w:line="240" w:lineRule="auto"/>
        <w:jc w:val="both"/>
      </w:pPr>
      <w:r>
        <w:rPr>
          <w:rFonts w:ascii="Arial" w:hAnsi="Arial" w:cs="Arial"/>
          <w:color w:val="000000"/>
          <w:sz w:val="18"/>
          <w:szCs w:val="18"/>
        </w:rPr>
        <w:t>[   ] NE zahtevamo izvedbe neposrednih plačil.</w:t>
      </w:r>
    </w:p>
    <w:p w14:paraId="51A98C3F" w14:textId="77777777" w:rsidR="00DC2A28" w:rsidRDefault="00000000">
      <w:pPr>
        <w:spacing w:before="225" w:after="225" w:line="240" w:lineRule="auto"/>
        <w:jc w:val="both"/>
      </w:pPr>
      <w:r>
        <w:rPr>
          <w:rFonts w:ascii="Arial" w:hAnsi="Arial" w:cs="Arial"/>
          <w:color w:val="000000"/>
          <w:sz w:val="18"/>
          <w:szCs w:val="18"/>
        </w:rPr>
        <w:t> </w:t>
      </w:r>
    </w:p>
    <w:p w14:paraId="7076369C" w14:textId="77777777" w:rsidR="00DC2A28"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C2A28" w14:paraId="354377F7" w14:textId="77777777">
        <w:tc>
          <w:tcPr>
            <w:tcW w:w="4080" w:type="dxa"/>
            <w:tcMar>
              <w:top w:w="75" w:type="dxa"/>
              <w:bottom w:w="75" w:type="dxa"/>
            </w:tcMar>
            <w:vAlign w:val="center"/>
          </w:tcPr>
          <w:p w14:paraId="0219E3D4"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645F7E2" w14:textId="77777777" w:rsidR="00DC2A28" w:rsidRDefault="00000000">
            <w:r>
              <w:rPr>
                <w:rFonts w:ascii="Arial" w:hAnsi="Arial" w:cs="Arial"/>
                <w:color w:val="000000"/>
                <w:position w:val="-2"/>
                <w:sz w:val="18"/>
                <w:szCs w:val="18"/>
              </w:rPr>
              <w:t>Ime in priimek: _____________________</w:t>
            </w:r>
          </w:p>
        </w:tc>
      </w:tr>
      <w:tr w:rsidR="00DC2A28" w14:paraId="5EE3884B" w14:textId="77777777">
        <w:tc>
          <w:tcPr>
            <w:tcW w:w="4080" w:type="dxa"/>
            <w:tcMar>
              <w:top w:w="75" w:type="dxa"/>
              <w:bottom w:w="75" w:type="dxa"/>
            </w:tcMar>
            <w:vAlign w:val="center"/>
          </w:tcPr>
          <w:p w14:paraId="785E078F"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4A54E811" w14:textId="77777777" w:rsidR="00DC2A28" w:rsidRDefault="00DC2A28"/>
          <w:p w14:paraId="3657BC67" w14:textId="77777777" w:rsidR="00DC2A28" w:rsidRDefault="00000000">
            <w:pPr>
              <w:jc w:val="center"/>
            </w:pPr>
            <w:r>
              <w:rPr>
                <w:rFonts w:ascii="Arial" w:hAnsi="Arial" w:cs="Arial"/>
                <w:color w:val="A9A9A9"/>
                <w:position w:val="-2"/>
                <w:sz w:val="18"/>
                <w:szCs w:val="18"/>
              </w:rPr>
              <w:t>(žig in podpis)</w:t>
            </w:r>
          </w:p>
        </w:tc>
      </w:tr>
    </w:tbl>
    <w:p w14:paraId="59F08D05" w14:textId="77777777" w:rsidR="00DC2A28" w:rsidRDefault="00000000">
      <w:pPr>
        <w:spacing w:before="225" w:after="225" w:line="240" w:lineRule="auto"/>
        <w:jc w:val="both"/>
      </w:pPr>
      <w:r>
        <w:rPr>
          <w:rFonts w:ascii="Arial" w:hAnsi="Arial" w:cs="Arial"/>
          <w:color w:val="000000"/>
          <w:sz w:val="18"/>
          <w:szCs w:val="18"/>
        </w:rPr>
        <w:t> </w:t>
      </w:r>
    </w:p>
    <w:p w14:paraId="7C5EE89B" w14:textId="77777777" w:rsidR="00DC2A28" w:rsidRDefault="00000000">
      <w:pPr>
        <w:spacing w:before="225" w:after="225" w:line="240" w:lineRule="auto"/>
        <w:jc w:val="both"/>
      </w:pPr>
      <w:r>
        <w:rPr>
          <w:rFonts w:ascii="Arial" w:hAnsi="Arial" w:cs="Arial"/>
          <w:color w:val="000000"/>
          <w:sz w:val="18"/>
          <w:szCs w:val="18"/>
        </w:rPr>
        <w:t> </w:t>
      </w:r>
    </w:p>
    <w:p w14:paraId="600E82CF" w14:textId="77777777" w:rsidR="00DC2A28" w:rsidRDefault="00000000">
      <w:pPr>
        <w:spacing w:before="225" w:after="225" w:line="240" w:lineRule="auto"/>
        <w:jc w:val="both"/>
      </w:pPr>
      <w:r>
        <w:rPr>
          <w:rFonts w:ascii="Arial" w:hAnsi="Arial" w:cs="Arial"/>
          <w:color w:val="000000"/>
          <w:sz w:val="18"/>
          <w:szCs w:val="18"/>
        </w:rPr>
        <w:t> </w:t>
      </w:r>
    </w:p>
    <w:p w14:paraId="27BD2CD2" w14:textId="77777777" w:rsidR="00DC2A28" w:rsidRDefault="00000000">
      <w:pPr>
        <w:spacing w:before="225" w:after="225" w:line="240" w:lineRule="auto"/>
        <w:jc w:val="both"/>
      </w:pPr>
      <w:r>
        <w:rPr>
          <w:rFonts w:ascii="Arial" w:hAnsi="Arial" w:cs="Arial"/>
          <w:b/>
          <w:bCs/>
          <w:i/>
          <w:iCs/>
          <w:color w:val="000000"/>
          <w:sz w:val="18"/>
          <w:szCs w:val="18"/>
          <w:u w:val="single"/>
        </w:rPr>
        <w:t>Opomba:</w:t>
      </w:r>
    </w:p>
    <w:p w14:paraId="1F6D442A" w14:textId="77777777" w:rsidR="00DC2A28"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DDCCADC" w14:textId="77777777" w:rsidR="00DC2A28" w:rsidRDefault="00DC2A28">
      <w:pPr>
        <w:sectPr w:rsidR="00DC2A28" w:rsidSect="006E7A2B">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5A5F3E5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12E6DF48" w14:textId="77777777" w:rsidR="00252358" w:rsidRPr="00252358" w:rsidRDefault="00000000" w:rsidP="00252358"/>
    <w:p w14:paraId="3E107A90"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93AC300" w14:textId="77777777" w:rsidR="00EB2A75" w:rsidRDefault="00000000" w:rsidP="00EB2A75">
      <w:pPr>
        <w:spacing w:after="120"/>
        <w:rPr>
          <w:rFonts w:ascii="Arial" w:hAnsi="Arial" w:cs="Arial"/>
        </w:rPr>
      </w:pPr>
    </w:p>
    <w:p w14:paraId="7E57A4EC" w14:textId="77777777" w:rsidR="00DC2A28"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prevozov šolskih otrok v občini Ilirska Bistrica</w:t>
      </w:r>
      <w:r>
        <w:rPr>
          <w:rFonts w:ascii="Arial" w:hAnsi="Arial" w:cs="Arial"/>
          <w:color w:val="000000"/>
          <w:sz w:val="18"/>
          <w:szCs w:val="18"/>
        </w:rPr>
        <w:t>«,</w:t>
      </w:r>
    </w:p>
    <w:p w14:paraId="035EEE58" w14:textId="77777777" w:rsidR="00DC2A28" w:rsidRDefault="00000000">
      <w:pPr>
        <w:spacing w:before="225" w:after="225" w:line="240" w:lineRule="auto"/>
        <w:jc w:val="both"/>
      </w:pPr>
      <w:r>
        <w:rPr>
          <w:rFonts w:ascii="Arial" w:hAnsi="Arial" w:cs="Arial"/>
          <w:color w:val="000000"/>
          <w:sz w:val="18"/>
          <w:szCs w:val="18"/>
        </w:rPr>
        <w:t>izjavljamo, da (ustrezno označi in izpolni):</w:t>
      </w:r>
    </w:p>
    <w:p w14:paraId="6BEA5C24" w14:textId="77777777" w:rsidR="00DC2A28" w:rsidRDefault="00000000">
      <w:pPr>
        <w:spacing w:before="225" w:after="225" w:line="240" w:lineRule="auto"/>
        <w:jc w:val="both"/>
      </w:pPr>
      <w:r>
        <w:rPr>
          <w:rFonts w:ascii="Arial" w:hAnsi="Arial" w:cs="Arial"/>
          <w:b/>
          <w:bCs/>
          <w:color w:val="000000"/>
          <w:sz w:val="18"/>
          <w:szCs w:val="18"/>
        </w:rPr>
        <w:t>[   ] ne nastopamo s podizvajalci</w:t>
      </w:r>
    </w:p>
    <w:p w14:paraId="18DDB76F" w14:textId="77777777" w:rsidR="00DC2A28"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C2A28" w14:paraId="670F4FD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D2D599" w14:textId="77777777" w:rsidR="00DC2A28"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5911DF" w14:textId="77777777" w:rsidR="00DC2A28" w:rsidRDefault="00000000">
            <w:r>
              <w:rPr>
                <w:rFonts w:ascii="Arial" w:hAnsi="Arial" w:cs="Arial"/>
                <w:color w:val="000000"/>
                <w:position w:val="-2"/>
                <w:sz w:val="18"/>
                <w:szCs w:val="18"/>
              </w:rPr>
              <w:t> </w:t>
            </w:r>
          </w:p>
        </w:tc>
      </w:tr>
      <w:tr w:rsidR="00DC2A28" w14:paraId="7515CC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768495" w14:textId="77777777" w:rsidR="00DC2A2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C918AD" w14:textId="77777777" w:rsidR="00DC2A28" w:rsidRDefault="00000000">
            <w:pPr>
              <w:spacing w:before="135" w:after="135"/>
              <w:jc w:val="both"/>
              <w:textAlignment w:val="center"/>
            </w:pPr>
            <w:r>
              <w:rPr>
                <w:rFonts w:ascii="Arial" w:hAnsi="Arial" w:cs="Arial"/>
                <w:color w:val="000000"/>
                <w:position w:val="-2"/>
                <w:sz w:val="18"/>
                <w:szCs w:val="18"/>
              </w:rPr>
              <w:t>Opis del, ki jih bo izvedel podizvajalec:</w:t>
            </w:r>
          </w:p>
          <w:p w14:paraId="1FC488CE" w14:textId="77777777" w:rsidR="00DC2A28" w:rsidRDefault="00000000">
            <w:pPr>
              <w:spacing w:before="135" w:after="135"/>
              <w:jc w:val="both"/>
              <w:textAlignment w:val="center"/>
            </w:pPr>
            <w:r>
              <w:rPr>
                <w:rFonts w:ascii="Arial" w:hAnsi="Arial" w:cs="Arial"/>
                <w:color w:val="000000"/>
                <w:position w:val="-2"/>
                <w:sz w:val="18"/>
                <w:szCs w:val="18"/>
              </w:rPr>
              <w:t> </w:t>
            </w:r>
          </w:p>
          <w:p w14:paraId="51C10626" w14:textId="77777777" w:rsidR="00DC2A2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C2A28" w14:paraId="0CDEA6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4B8069" w14:textId="77777777" w:rsidR="00DC2A28"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8A1F46" w14:textId="77777777" w:rsidR="00DC2A28" w:rsidRDefault="00000000">
            <w:r>
              <w:rPr>
                <w:rFonts w:ascii="Arial" w:hAnsi="Arial" w:cs="Arial"/>
                <w:color w:val="000000"/>
                <w:position w:val="-2"/>
                <w:sz w:val="18"/>
                <w:szCs w:val="18"/>
              </w:rPr>
              <w:t> </w:t>
            </w:r>
          </w:p>
        </w:tc>
      </w:tr>
      <w:tr w:rsidR="00DC2A28" w14:paraId="5EAA41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9A262D" w14:textId="77777777" w:rsidR="00DC2A2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B762AA" w14:textId="77777777" w:rsidR="00DC2A28" w:rsidRDefault="00000000">
            <w:pPr>
              <w:spacing w:before="135" w:after="135"/>
              <w:jc w:val="both"/>
              <w:textAlignment w:val="center"/>
            </w:pPr>
            <w:r>
              <w:rPr>
                <w:rFonts w:ascii="Arial" w:hAnsi="Arial" w:cs="Arial"/>
                <w:color w:val="000000"/>
                <w:position w:val="-2"/>
                <w:sz w:val="18"/>
                <w:szCs w:val="18"/>
              </w:rPr>
              <w:t>Opis del, ki jih bo izvedel podizvajalec:</w:t>
            </w:r>
          </w:p>
          <w:p w14:paraId="6E50F72F" w14:textId="77777777" w:rsidR="00DC2A28" w:rsidRDefault="00000000">
            <w:pPr>
              <w:spacing w:before="135" w:after="135"/>
              <w:jc w:val="both"/>
              <w:textAlignment w:val="center"/>
            </w:pPr>
            <w:r>
              <w:rPr>
                <w:rFonts w:ascii="Arial" w:hAnsi="Arial" w:cs="Arial"/>
                <w:color w:val="000000"/>
                <w:position w:val="-2"/>
                <w:sz w:val="18"/>
                <w:szCs w:val="18"/>
              </w:rPr>
              <w:t> </w:t>
            </w:r>
          </w:p>
          <w:p w14:paraId="3327C7B4" w14:textId="77777777" w:rsidR="00DC2A2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18250129" w14:textId="77777777" w:rsidR="00DC2A28" w:rsidRDefault="00000000">
            <w:pPr>
              <w:spacing w:before="135" w:after="135"/>
              <w:jc w:val="both"/>
              <w:textAlignment w:val="center"/>
            </w:pPr>
            <w:r>
              <w:rPr>
                <w:rFonts w:ascii="Arial" w:hAnsi="Arial" w:cs="Arial"/>
                <w:color w:val="000000"/>
                <w:position w:val="-2"/>
                <w:sz w:val="18"/>
                <w:szCs w:val="18"/>
              </w:rPr>
              <w:t> </w:t>
            </w:r>
          </w:p>
        </w:tc>
      </w:tr>
    </w:tbl>
    <w:p w14:paraId="44975A9F" w14:textId="77777777" w:rsidR="00DC2A28"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D7C5C13" w14:textId="77777777" w:rsidR="00DC2A28"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C2A28" w14:paraId="5D398FF2" w14:textId="77777777">
        <w:tc>
          <w:tcPr>
            <w:tcW w:w="4080" w:type="dxa"/>
            <w:tcMar>
              <w:top w:w="135" w:type="dxa"/>
              <w:bottom w:w="135" w:type="dxa"/>
            </w:tcMar>
            <w:vAlign w:val="center"/>
          </w:tcPr>
          <w:p w14:paraId="26E54EB3" w14:textId="77777777" w:rsidR="00DC2A28"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608DE00" w14:textId="77777777" w:rsidR="00DC2A28" w:rsidRDefault="00000000">
            <w:r>
              <w:rPr>
                <w:rFonts w:ascii="Arial" w:hAnsi="Arial" w:cs="Arial"/>
                <w:color w:val="000000"/>
                <w:position w:val="-2"/>
                <w:sz w:val="18"/>
                <w:szCs w:val="18"/>
              </w:rPr>
              <w:t>Ime in priimek: _____________________</w:t>
            </w:r>
          </w:p>
        </w:tc>
      </w:tr>
      <w:tr w:rsidR="00DC2A28" w14:paraId="7E2A0E8E" w14:textId="77777777">
        <w:tc>
          <w:tcPr>
            <w:tcW w:w="4080" w:type="dxa"/>
            <w:tcMar>
              <w:top w:w="135" w:type="dxa"/>
              <w:bottom w:w="135" w:type="dxa"/>
            </w:tcMar>
            <w:vAlign w:val="center"/>
          </w:tcPr>
          <w:p w14:paraId="045430FA" w14:textId="77777777" w:rsidR="00DC2A28" w:rsidRDefault="00000000">
            <w:r>
              <w:rPr>
                <w:rFonts w:ascii="Arial" w:hAnsi="Arial" w:cs="Arial"/>
                <w:color w:val="000000"/>
                <w:position w:val="-2"/>
                <w:sz w:val="18"/>
                <w:szCs w:val="18"/>
              </w:rPr>
              <w:t> </w:t>
            </w:r>
          </w:p>
        </w:tc>
        <w:tc>
          <w:tcPr>
            <w:tcW w:w="0" w:type="auto"/>
            <w:tcMar>
              <w:top w:w="135" w:type="dxa"/>
              <w:bottom w:w="135" w:type="dxa"/>
            </w:tcMar>
            <w:vAlign w:val="center"/>
          </w:tcPr>
          <w:p w14:paraId="2CE7962D" w14:textId="77777777" w:rsidR="00DC2A28" w:rsidRDefault="00DC2A28"/>
          <w:p w14:paraId="4B790E65" w14:textId="77777777" w:rsidR="00DC2A28" w:rsidRDefault="00000000">
            <w:pPr>
              <w:jc w:val="center"/>
            </w:pPr>
            <w:r>
              <w:rPr>
                <w:rFonts w:ascii="Arial" w:hAnsi="Arial" w:cs="Arial"/>
                <w:color w:val="A9A9A9"/>
                <w:position w:val="-2"/>
                <w:sz w:val="18"/>
                <w:szCs w:val="18"/>
              </w:rPr>
              <w:t>(žig in podpis)</w:t>
            </w:r>
          </w:p>
        </w:tc>
      </w:tr>
    </w:tbl>
    <w:p w14:paraId="2E7D63EF" w14:textId="77777777" w:rsidR="00DC2A28"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B6F9587" w14:textId="77777777" w:rsidR="00DC2A28" w:rsidRDefault="00DC2A28">
      <w:pPr>
        <w:sectPr w:rsidR="00DC2A28" w:rsidSect="006E7A2B">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22C81D6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721BFB0F" w14:textId="77777777" w:rsidR="00252358" w:rsidRPr="00252358" w:rsidRDefault="00000000" w:rsidP="00252358"/>
    <w:p w14:paraId="367B7313"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8FA66DC" w14:textId="77777777" w:rsidR="00EB2A75" w:rsidRDefault="00000000" w:rsidP="00EB2A75">
      <w:pPr>
        <w:spacing w:after="120"/>
        <w:rPr>
          <w:rFonts w:ascii="Arial" w:hAnsi="Arial" w:cs="Arial"/>
        </w:rPr>
      </w:pPr>
    </w:p>
    <w:p w14:paraId="7948E048" w14:textId="77777777" w:rsidR="00DC2A28"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BD12C9A" w14:textId="77777777" w:rsidR="00DC2A28"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2A28" w14:paraId="6F801F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9194A" w14:textId="77777777" w:rsidR="00DC2A28" w:rsidRDefault="00000000">
            <w:pPr>
              <w:spacing w:before="135" w:after="135"/>
              <w:jc w:val="both"/>
              <w:textAlignment w:val="center"/>
            </w:pPr>
            <w:r>
              <w:rPr>
                <w:rFonts w:ascii="Arial" w:hAnsi="Arial" w:cs="Arial"/>
                <w:b/>
                <w:bCs/>
                <w:color w:val="000000"/>
                <w:position w:val="-2"/>
                <w:sz w:val="18"/>
                <w:szCs w:val="18"/>
              </w:rPr>
              <w:t>Ime in priimek</w:t>
            </w:r>
          </w:p>
          <w:p w14:paraId="4C3C03C6" w14:textId="77777777" w:rsidR="00DC2A28" w:rsidRDefault="00000000">
            <w:pPr>
              <w:spacing w:before="135" w:after="135"/>
              <w:jc w:val="both"/>
              <w:textAlignment w:val="center"/>
            </w:pPr>
            <w:r>
              <w:rPr>
                <w:rFonts w:ascii="Arial" w:hAnsi="Arial" w:cs="Arial"/>
                <w:b/>
                <w:bCs/>
                <w:color w:val="000000"/>
                <w:position w:val="-2"/>
                <w:sz w:val="18"/>
                <w:szCs w:val="18"/>
              </w:rPr>
              <w:t>ali</w:t>
            </w:r>
          </w:p>
          <w:p w14:paraId="35699F3E" w14:textId="77777777" w:rsidR="00DC2A28"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EDEF9" w14:textId="77777777" w:rsidR="00DC2A28" w:rsidRDefault="00000000">
            <w:pPr>
              <w:spacing w:before="135" w:after="135"/>
              <w:jc w:val="both"/>
              <w:textAlignment w:val="center"/>
            </w:pPr>
            <w:r>
              <w:rPr>
                <w:rFonts w:ascii="Arial" w:hAnsi="Arial" w:cs="Arial"/>
                <w:b/>
                <w:bCs/>
                <w:color w:val="000000"/>
                <w:position w:val="-2"/>
                <w:sz w:val="18"/>
                <w:szCs w:val="18"/>
              </w:rPr>
              <w:t>Naslov prebivališča</w:t>
            </w:r>
          </w:p>
          <w:p w14:paraId="458CBAF1" w14:textId="77777777" w:rsidR="00DC2A28" w:rsidRDefault="00000000">
            <w:pPr>
              <w:spacing w:before="135" w:after="135"/>
              <w:jc w:val="both"/>
              <w:textAlignment w:val="center"/>
            </w:pPr>
            <w:r>
              <w:rPr>
                <w:rFonts w:ascii="Arial" w:hAnsi="Arial" w:cs="Arial"/>
                <w:b/>
                <w:bCs/>
                <w:color w:val="000000"/>
                <w:position w:val="-2"/>
                <w:sz w:val="18"/>
                <w:szCs w:val="18"/>
              </w:rPr>
              <w:t>ali</w:t>
            </w:r>
          </w:p>
          <w:p w14:paraId="42EC8A24" w14:textId="77777777" w:rsidR="00DC2A28"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C51B6" w14:textId="77777777" w:rsidR="00DC2A28" w:rsidRDefault="00000000">
            <w:pPr>
              <w:spacing w:before="135" w:after="135"/>
              <w:jc w:val="both"/>
              <w:textAlignment w:val="center"/>
            </w:pPr>
            <w:r>
              <w:rPr>
                <w:rFonts w:ascii="Arial" w:hAnsi="Arial" w:cs="Arial"/>
                <w:b/>
                <w:bCs/>
                <w:color w:val="000000"/>
                <w:position w:val="-2"/>
                <w:sz w:val="18"/>
                <w:szCs w:val="18"/>
              </w:rPr>
              <w:t>Delež lastništva</w:t>
            </w:r>
          </w:p>
          <w:p w14:paraId="4757634C" w14:textId="77777777" w:rsidR="00DC2A28" w:rsidRDefault="00000000">
            <w:pPr>
              <w:spacing w:before="135" w:after="135"/>
              <w:jc w:val="both"/>
              <w:textAlignment w:val="center"/>
            </w:pPr>
            <w:r>
              <w:rPr>
                <w:rFonts w:ascii="Arial" w:hAnsi="Arial" w:cs="Arial"/>
                <w:b/>
                <w:bCs/>
                <w:color w:val="000000"/>
                <w:position w:val="-2"/>
                <w:sz w:val="18"/>
                <w:szCs w:val="18"/>
              </w:rPr>
              <w:t>ali</w:t>
            </w:r>
          </w:p>
          <w:p w14:paraId="7E892C94" w14:textId="77777777" w:rsidR="00DC2A28"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C2A28" w14:paraId="5DB140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333B9"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41480"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35999"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3172A7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FEED4"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A253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18B1D"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3689E6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E71F9"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72922"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41E8B9"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011F51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179C3"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9070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E910D" w14:textId="77777777" w:rsidR="00DC2A28" w:rsidRDefault="00000000">
            <w:pPr>
              <w:spacing w:before="135" w:after="135"/>
              <w:jc w:val="both"/>
              <w:textAlignment w:val="center"/>
            </w:pPr>
            <w:r>
              <w:rPr>
                <w:rFonts w:ascii="Arial" w:hAnsi="Arial" w:cs="Arial"/>
                <w:color w:val="000000"/>
                <w:position w:val="-2"/>
                <w:sz w:val="18"/>
                <w:szCs w:val="18"/>
              </w:rPr>
              <w:t> </w:t>
            </w:r>
          </w:p>
        </w:tc>
      </w:tr>
    </w:tbl>
    <w:p w14:paraId="2985802D" w14:textId="77777777" w:rsidR="00DC2A28"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2A28" w14:paraId="0627F6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30370" w14:textId="77777777" w:rsidR="00DC2A28"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78A6E" w14:textId="77777777" w:rsidR="00DC2A28"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6A2FF" w14:textId="77777777" w:rsidR="00DC2A28"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C2A28" w14:paraId="3C850F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B87D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63F9C"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2FF9E"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1E0233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655B"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32641"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F6F6B"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6BE6D3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2DC69"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E81D6"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7B27B" w14:textId="77777777" w:rsidR="00DC2A28" w:rsidRDefault="00000000">
            <w:pPr>
              <w:spacing w:before="135" w:after="135"/>
              <w:jc w:val="both"/>
              <w:textAlignment w:val="center"/>
            </w:pPr>
            <w:r>
              <w:rPr>
                <w:rFonts w:ascii="Arial" w:hAnsi="Arial" w:cs="Arial"/>
                <w:color w:val="000000"/>
                <w:position w:val="-2"/>
                <w:sz w:val="18"/>
                <w:szCs w:val="18"/>
              </w:rPr>
              <w:t> </w:t>
            </w:r>
          </w:p>
        </w:tc>
      </w:tr>
      <w:tr w:rsidR="00DC2A28" w14:paraId="1369CD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051F"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722D8" w14:textId="77777777" w:rsidR="00DC2A2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0953B" w14:textId="77777777" w:rsidR="00DC2A28" w:rsidRDefault="00000000">
            <w:pPr>
              <w:spacing w:before="135" w:after="135"/>
              <w:jc w:val="both"/>
              <w:textAlignment w:val="center"/>
            </w:pPr>
            <w:r>
              <w:rPr>
                <w:rFonts w:ascii="Arial" w:hAnsi="Arial" w:cs="Arial"/>
                <w:color w:val="000000"/>
                <w:position w:val="-2"/>
                <w:sz w:val="18"/>
                <w:szCs w:val="18"/>
              </w:rPr>
              <w:t> </w:t>
            </w:r>
          </w:p>
        </w:tc>
      </w:tr>
    </w:tbl>
    <w:p w14:paraId="5CF6E1A3" w14:textId="77777777" w:rsidR="00DC2A28"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C2A28" w14:paraId="539B9D7E" w14:textId="77777777">
        <w:tc>
          <w:tcPr>
            <w:tcW w:w="4080" w:type="dxa"/>
            <w:tcMar>
              <w:top w:w="75" w:type="dxa"/>
              <w:bottom w:w="75" w:type="dxa"/>
            </w:tcMar>
            <w:vAlign w:val="center"/>
          </w:tcPr>
          <w:p w14:paraId="063B070E" w14:textId="77777777" w:rsidR="00DC2A2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18A5996" w14:textId="77777777" w:rsidR="00DC2A28" w:rsidRDefault="00000000">
            <w:r>
              <w:rPr>
                <w:rFonts w:ascii="Arial" w:hAnsi="Arial" w:cs="Arial"/>
                <w:color w:val="000000"/>
                <w:position w:val="-2"/>
                <w:sz w:val="18"/>
                <w:szCs w:val="18"/>
              </w:rPr>
              <w:t>Ime in priimek: _____________________</w:t>
            </w:r>
          </w:p>
        </w:tc>
      </w:tr>
      <w:tr w:rsidR="00DC2A28" w14:paraId="1877723A" w14:textId="77777777">
        <w:tc>
          <w:tcPr>
            <w:tcW w:w="4080" w:type="dxa"/>
            <w:tcMar>
              <w:top w:w="75" w:type="dxa"/>
              <w:bottom w:w="75" w:type="dxa"/>
            </w:tcMar>
            <w:vAlign w:val="center"/>
          </w:tcPr>
          <w:p w14:paraId="13F5C7FD" w14:textId="77777777" w:rsidR="00DC2A28" w:rsidRDefault="00000000">
            <w:r>
              <w:rPr>
                <w:rFonts w:ascii="Arial" w:hAnsi="Arial" w:cs="Arial"/>
                <w:color w:val="000000"/>
                <w:position w:val="-2"/>
                <w:sz w:val="18"/>
                <w:szCs w:val="18"/>
              </w:rPr>
              <w:t> </w:t>
            </w:r>
          </w:p>
        </w:tc>
        <w:tc>
          <w:tcPr>
            <w:tcW w:w="0" w:type="auto"/>
            <w:tcMar>
              <w:top w:w="75" w:type="dxa"/>
              <w:bottom w:w="75" w:type="dxa"/>
            </w:tcMar>
            <w:vAlign w:val="center"/>
          </w:tcPr>
          <w:p w14:paraId="5705E6E3" w14:textId="77777777" w:rsidR="00DC2A28" w:rsidRDefault="00000000">
            <w:pPr>
              <w:jc w:val="center"/>
            </w:pPr>
            <w:r>
              <w:rPr>
                <w:rFonts w:ascii="Arial" w:hAnsi="Arial" w:cs="Arial"/>
                <w:color w:val="000000"/>
                <w:position w:val="-2"/>
                <w:sz w:val="18"/>
                <w:szCs w:val="18"/>
              </w:rPr>
              <w:t>(žig in podpis)</w:t>
            </w:r>
          </w:p>
        </w:tc>
      </w:tr>
    </w:tbl>
    <w:p w14:paraId="3965D3CB" w14:textId="77777777" w:rsidR="00DC2A28" w:rsidRDefault="00000000">
      <w:pPr>
        <w:spacing w:before="225" w:after="225" w:line="240" w:lineRule="auto"/>
        <w:jc w:val="both"/>
      </w:pPr>
      <w:r>
        <w:rPr>
          <w:rFonts w:ascii="Arial" w:hAnsi="Arial" w:cs="Arial"/>
          <w:color w:val="000000"/>
          <w:sz w:val="18"/>
          <w:szCs w:val="18"/>
        </w:rPr>
        <w:t> </w:t>
      </w:r>
    </w:p>
    <w:p w14:paraId="127AD97B" w14:textId="77777777" w:rsidR="00DC2A28"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ADCE373" w14:textId="63185FC3" w:rsidR="00AB2A60" w:rsidRPr="00590863" w:rsidRDefault="00AB2A60" w:rsidP="00AB2A60">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4</w:t>
      </w:r>
    </w:p>
    <w:p w14:paraId="370E9562" w14:textId="77777777" w:rsidR="00AB2A60" w:rsidRPr="00252358" w:rsidRDefault="00AB2A60" w:rsidP="00AB2A60"/>
    <w:p w14:paraId="4585ABF0" w14:textId="77777777" w:rsidR="00AB2A60" w:rsidRDefault="00AB2A60" w:rsidP="00AB2A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Obrazec ovojnica – zavarovanje za resnost ponudbe</w:t>
      </w:r>
    </w:p>
    <w:p w14:paraId="34220023" w14:textId="77777777" w:rsidR="00AB2A60" w:rsidRDefault="00AB2A60" w:rsidP="00AB2A60">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AB2A60" w14:paraId="280B1BDD" w14:textId="77777777" w:rsidTr="00E3195E">
        <w:tc>
          <w:tcPr>
            <w:tcW w:w="0" w:type="auto"/>
            <w:tcMar>
              <w:top w:w="0" w:type="auto"/>
              <w:bottom w:w="0" w:type="auto"/>
            </w:tcMar>
          </w:tcPr>
          <w:p w14:paraId="176C126A" w14:textId="77777777" w:rsidR="00AB2A60" w:rsidRDefault="00AB2A60" w:rsidP="00E3195E">
            <w:r>
              <w:rPr>
                <w:rFonts w:ascii="Arial" w:hAnsi="Arial" w:cs="Arial"/>
                <w:color w:val="000000"/>
                <w:sz w:val="18"/>
                <w:szCs w:val="18"/>
              </w:rPr>
              <w:t> </w:t>
            </w:r>
          </w:p>
        </w:tc>
      </w:tr>
    </w:tbl>
    <w:p w14:paraId="4D38BF55" w14:textId="77777777" w:rsidR="00AB2A60" w:rsidRDefault="00AB2A60" w:rsidP="00AB2A60"/>
    <w:tbl>
      <w:tblPr>
        <w:tblStyle w:val="NormalTablePHPDOCX"/>
        <w:tblW w:w="0" w:type="auto"/>
        <w:tblLook w:val="04A0" w:firstRow="1" w:lastRow="0" w:firstColumn="1" w:lastColumn="0" w:noHBand="0" w:noVBand="1"/>
      </w:tblPr>
      <w:tblGrid>
        <w:gridCol w:w="7194"/>
      </w:tblGrid>
      <w:tr w:rsidR="00AB2A60" w14:paraId="4786B991" w14:textId="77777777" w:rsidTr="00E3195E">
        <w:tc>
          <w:tcPr>
            <w:tcW w:w="0" w:type="auto"/>
            <w:tcMar>
              <w:top w:w="0" w:type="auto"/>
              <w:bottom w:w="0" w:type="auto"/>
            </w:tcMar>
          </w:tcPr>
          <w:p w14:paraId="1510F5C0" w14:textId="77777777" w:rsidR="00AB2A60" w:rsidRDefault="00AB2A60" w:rsidP="00E3195E">
            <w:pPr>
              <w:spacing w:before="225" w:after="225"/>
              <w:jc w:val="both"/>
            </w:pPr>
            <w:r>
              <w:rPr>
                <w:rFonts w:ascii="Arial" w:hAnsi="Arial" w:cs="Arial"/>
                <w:color w:val="000000"/>
                <w:sz w:val="18"/>
                <w:szCs w:val="18"/>
              </w:rPr>
              <w:t>odreži</w:t>
            </w:r>
          </w:p>
          <w:p w14:paraId="46B0805F" w14:textId="77777777" w:rsidR="00AB2A60" w:rsidRDefault="00AB2A60" w:rsidP="00E3195E">
            <w:pPr>
              <w:spacing w:before="225" w:after="225"/>
              <w:jc w:val="both"/>
            </w:pPr>
            <w:r>
              <w:rPr>
                <w:rFonts w:ascii="Arial" w:hAnsi="Arial" w:cs="Arial"/>
                <w:color w:val="000000"/>
                <w:sz w:val="18"/>
                <w:szCs w:val="18"/>
              </w:rPr>
              <w:t>-------------------------------------------------------------------------------------</w:t>
            </w:r>
          </w:p>
          <w:p w14:paraId="7C398A22" w14:textId="77777777" w:rsidR="00AB2A60" w:rsidRDefault="00AB2A60" w:rsidP="00E3195E">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B2A60" w14:paraId="09FE3A8A" w14:textId="77777777" w:rsidTr="00E3195E">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54172"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1B5C9F70" w14:textId="77777777" w:rsidR="00AB2A60" w:rsidRDefault="00AB2A60" w:rsidP="00E3195E">
                  <w:pPr>
                    <w:spacing w:before="135" w:after="135"/>
                    <w:jc w:val="both"/>
                    <w:textAlignment w:val="center"/>
                  </w:pPr>
                  <w:r>
                    <w:rPr>
                      <w:rFonts w:ascii="Arial" w:hAnsi="Arial" w:cs="Arial"/>
                      <w:b/>
                      <w:bCs/>
                      <w:color w:val="000000"/>
                      <w:position w:val="-2"/>
                      <w:sz w:val="18"/>
                      <w:szCs w:val="18"/>
                    </w:rPr>
                    <w:t>NE ODPIRAJ – zavarovanje za resnost ponudbe</w:t>
                  </w:r>
                </w:p>
                <w:p w14:paraId="4B5D4A2D" w14:textId="77777777" w:rsidR="00AB2A60" w:rsidRDefault="00AB2A60" w:rsidP="00E3195E">
                  <w:pPr>
                    <w:spacing w:before="135" w:after="135"/>
                    <w:jc w:val="both"/>
                    <w:textAlignment w:val="center"/>
                  </w:pPr>
                  <w:r>
                    <w:rPr>
                      <w:rFonts w:ascii="Arial" w:hAnsi="Arial" w:cs="Arial"/>
                      <w:color w:val="000000"/>
                      <w:position w:val="-2"/>
                      <w:sz w:val="18"/>
                      <w:szCs w:val="18"/>
                    </w:rPr>
                    <w:t>Predmet javnega naročila:</w:t>
                  </w:r>
                </w:p>
                <w:p w14:paraId="54F38CEB" w14:textId="77777777" w:rsidR="00AB2A60" w:rsidRDefault="00AB2A60" w:rsidP="00E3195E">
                  <w:pPr>
                    <w:spacing w:before="135" w:after="135"/>
                    <w:jc w:val="both"/>
                    <w:textAlignment w:val="center"/>
                  </w:pPr>
                  <w:r>
                    <w:rPr>
                      <w:rFonts w:ascii="Arial" w:hAnsi="Arial" w:cs="Arial"/>
                      <w:b/>
                      <w:bCs/>
                      <w:color w:val="000000"/>
                      <w:sz w:val="18"/>
                      <w:szCs w:val="18"/>
                    </w:rPr>
                    <w:t>Izvajanje prevozov šolskih otrok v občini Ilirska Bistrica</w:t>
                  </w:r>
                  <w:r>
                    <w:rPr>
                      <w:rFonts w:ascii="Arial" w:hAnsi="Arial" w:cs="Arial"/>
                      <w:color w:val="000000"/>
                      <w:position w:val="-2"/>
                      <w:sz w:val="18"/>
                      <w:szCs w:val="18"/>
                    </w:rPr>
                    <w:t> </w:t>
                  </w:r>
                </w:p>
                <w:p w14:paraId="1E71F4C8"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14C8553B" w14:textId="77777777" w:rsidR="00AB2A60" w:rsidRDefault="00AB2A60" w:rsidP="00E3195E">
                  <w:pPr>
                    <w:spacing w:before="135" w:after="135"/>
                    <w:jc w:val="both"/>
                    <w:textAlignment w:val="center"/>
                  </w:pPr>
                  <w:r>
                    <w:rPr>
                      <w:rFonts w:ascii="Arial" w:hAnsi="Arial" w:cs="Arial"/>
                      <w:b/>
                      <w:bCs/>
                      <w:color w:val="000000"/>
                      <w:position w:val="-2"/>
                      <w:sz w:val="18"/>
                      <w:szCs w:val="18"/>
                    </w:rPr>
                    <w:t>POŠILJATELJ:</w:t>
                  </w:r>
                </w:p>
                <w:p w14:paraId="647A713A" w14:textId="77777777" w:rsidR="00AB2A60" w:rsidRDefault="00AB2A60" w:rsidP="00E3195E">
                  <w:pPr>
                    <w:spacing w:before="135" w:after="135"/>
                    <w:jc w:val="both"/>
                    <w:textAlignment w:val="center"/>
                  </w:pPr>
                  <w:r>
                    <w:rPr>
                      <w:rFonts w:ascii="Arial" w:hAnsi="Arial" w:cs="Arial"/>
                      <w:color w:val="000000"/>
                      <w:position w:val="-2"/>
                      <w:sz w:val="18"/>
                      <w:szCs w:val="18"/>
                    </w:rPr>
                    <w:t>______________________________</w:t>
                  </w:r>
                </w:p>
                <w:p w14:paraId="4856B222" w14:textId="77777777" w:rsidR="00AB2A60" w:rsidRDefault="00AB2A60" w:rsidP="00E3195E">
                  <w:pPr>
                    <w:spacing w:before="135" w:after="135"/>
                    <w:jc w:val="both"/>
                    <w:textAlignment w:val="center"/>
                  </w:pPr>
                  <w:r>
                    <w:rPr>
                      <w:rFonts w:ascii="Arial" w:hAnsi="Arial" w:cs="Arial"/>
                      <w:color w:val="000000"/>
                      <w:position w:val="-2"/>
                      <w:sz w:val="18"/>
                      <w:szCs w:val="18"/>
                    </w:rPr>
                    <w:t>______________________________</w:t>
                  </w:r>
                </w:p>
                <w:p w14:paraId="40FCAA0D" w14:textId="77777777" w:rsidR="00AB2A60" w:rsidRDefault="00AB2A60" w:rsidP="00E3195E">
                  <w:pPr>
                    <w:spacing w:before="135" w:after="135"/>
                    <w:jc w:val="both"/>
                    <w:textAlignment w:val="center"/>
                  </w:pPr>
                  <w:r>
                    <w:rPr>
                      <w:rFonts w:ascii="Arial" w:hAnsi="Arial" w:cs="Arial"/>
                      <w:color w:val="000000"/>
                      <w:position w:val="-2"/>
                      <w:sz w:val="18"/>
                      <w:szCs w:val="18"/>
                    </w:rPr>
                    <w:t>Kontaktna oseba:________________</w:t>
                  </w:r>
                </w:p>
                <w:p w14:paraId="38149D8C" w14:textId="77777777" w:rsidR="00AB2A60" w:rsidRDefault="00AB2A60" w:rsidP="00E3195E">
                  <w:pPr>
                    <w:spacing w:before="135" w:after="135"/>
                    <w:jc w:val="both"/>
                    <w:textAlignment w:val="center"/>
                  </w:pPr>
                  <w:r>
                    <w:rPr>
                      <w:rFonts w:ascii="Arial" w:hAnsi="Arial" w:cs="Arial"/>
                      <w:color w:val="000000"/>
                      <w:position w:val="-2"/>
                      <w:sz w:val="18"/>
                      <w:szCs w:val="18"/>
                    </w:rPr>
                    <w:t>Telefon:_______________________</w:t>
                  </w:r>
                </w:p>
                <w:p w14:paraId="09ECE21F" w14:textId="77777777" w:rsidR="00AB2A60" w:rsidRDefault="00AB2A60" w:rsidP="00E3195E">
                  <w:pPr>
                    <w:spacing w:before="135" w:after="135"/>
                    <w:jc w:val="both"/>
                    <w:textAlignment w:val="center"/>
                  </w:pPr>
                  <w:r>
                    <w:rPr>
                      <w:rFonts w:ascii="Arial" w:hAnsi="Arial" w:cs="Arial"/>
                      <w:color w:val="000000"/>
                      <w:position w:val="-2"/>
                      <w:sz w:val="18"/>
                      <w:szCs w:val="18"/>
                    </w:rPr>
                    <w:t>E-naslov:______________________</w:t>
                  </w:r>
                </w:p>
                <w:p w14:paraId="5FAB8611"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52432CF7" w14:textId="77777777" w:rsidR="00AB2A60" w:rsidRDefault="00AB2A60" w:rsidP="00E3195E">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0E40E"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66D9F59A"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52B01359"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47E32795"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70724855"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6B4DD079"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2343ABDE" w14:textId="77777777" w:rsidR="00AB2A60" w:rsidRDefault="00AB2A60" w:rsidP="00E3195E">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76252B80" w14:textId="77777777" w:rsidR="00AB2A60" w:rsidRDefault="00AB2A60" w:rsidP="00E3195E">
                  <w:pPr>
                    <w:spacing w:before="135" w:after="135"/>
                    <w:jc w:val="both"/>
                    <w:textAlignment w:val="center"/>
                  </w:pPr>
                  <w:r>
                    <w:rPr>
                      <w:rFonts w:ascii="Arial" w:hAnsi="Arial" w:cs="Arial"/>
                      <w:color w:val="000000"/>
                      <w:position w:val="-2"/>
                      <w:sz w:val="18"/>
                      <w:szCs w:val="18"/>
                    </w:rPr>
                    <w:t>OBČINA ILIRSKA BISTRICA</w:t>
                  </w:r>
                </w:p>
                <w:p w14:paraId="0B02D520" w14:textId="77777777" w:rsidR="00AB2A60" w:rsidRDefault="00AB2A60" w:rsidP="00E3195E">
                  <w:pPr>
                    <w:spacing w:before="135" w:after="135"/>
                    <w:jc w:val="both"/>
                    <w:textAlignment w:val="center"/>
                  </w:pPr>
                  <w:r>
                    <w:rPr>
                      <w:rFonts w:ascii="Arial" w:hAnsi="Arial" w:cs="Arial"/>
                      <w:color w:val="000000"/>
                      <w:position w:val="-2"/>
                      <w:sz w:val="18"/>
                      <w:szCs w:val="18"/>
                    </w:rPr>
                    <w:t>Bazoviška cesta 14, 6250 Ilirska Bistrica</w:t>
                  </w:r>
                </w:p>
                <w:p w14:paraId="06B6D76A"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2F72A61F" w14:textId="77777777" w:rsidR="00AB2A60" w:rsidRDefault="00AB2A60" w:rsidP="00E3195E">
                  <w:pPr>
                    <w:spacing w:before="135" w:after="135"/>
                    <w:jc w:val="both"/>
                    <w:textAlignment w:val="center"/>
                  </w:pPr>
                  <w:r>
                    <w:rPr>
                      <w:rFonts w:ascii="Arial" w:hAnsi="Arial" w:cs="Arial"/>
                      <w:color w:val="000000"/>
                      <w:position w:val="-2"/>
                      <w:sz w:val="18"/>
                      <w:szCs w:val="18"/>
                    </w:rPr>
                    <w:t>(izpolni vložišče naročnika):</w:t>
                  </w:r>
                </w:p>
                <w:p w14:paraId="5C5BB7F8" w14:textId="77777777" w:rsidR="00AB2A60" w:rsidRDefault="00AB2A60" w:rsidP="00E3195E">
                  <w:pPr>
                    <w:spacing w:before="135" w:after="135"/>
                    <w:jc w:val="both"/>
                    <w:textAlignment w:val="center"/>
                  </w:pPr>
                  <w:r>
                    <w:rPr>
                      <w:rFonts w:ascii="Arial" w:hAnsi="Arial" w:cs="Arial"/>
                      <w:color w:val="000000"/>
                      <w:position w:val="-2"/>
                      <w:sz w:val="18"/>
                      <w:szCs w:val="18"/>
                    </w:rPr>
                    <w:t> </w:t>
                  </w:r>
                </w:p>
                <w:p w14:paraId="45AD9496" w14:textId="77777777" w:rsidR="00AB2A60" w:rsidRDefault="00AB2A60" w:rsidP="00E3195E">
                  <w:pPr>
                    <w:spacing w:before="135" w:after="135"/>
                    <w:jc w:val="both"/>
                    <w:textAlignment w:val="center"/>
                  </w:pPr>
                  <w:r>
                    <w:rPr>
                      <w:rFonts w:ascii="Arial" w:hAnsi="Arial" w:cs="Arial"/>
                      <w:color w:val="000000"/>
                      <w:position w:val="-2"/>
                      <w:sz w:val="18"/>
                      <w:szCs w:val="18"/>
                    </w:rPr>
                    <w:t>Datum prispetja:________________</w:t>
                  </w:r>
                </w:p>
                <w:p w14:paraId="2F2A231F" w14:textId="77777777" w:rsidR="00AB2A60" w:rsidRDefault="00AB2A60" w:rsidP="00E3195E">
                  <w:pPr>
                    <w:spacing w:before="135" w:after="135"/>
                    <w:jc w:val="both"/>
                    <w:textAlignment w:val="center"/>
                  </w:pPr>
                  <w:r>
                    <w:rPr>
                      <w:rFonts w:ascii="Arial" w:hAnsi="Arial" w:cs="Arial"/>
                      <w:color w:val="000000"/>
                      <w:position w:val="-2"/>
                      <w:sz w:val="18"/>
                      <w:szCs w:val="18"/>
                    </w:rPr>
                    <w:t>Ura prispetja:___________________</w:t>
                  </w:r>
                </w:p>
                <w:p w14:paraId="7E9233ED" w14:textId="77777777" w:rsidR="00AB2A60" w:rsidRDefault="00AB2A60" w:rsidP="00E3195E">
                  <w:pPr>
                    <w:spacing w:before="135" w:after="135"/>
                    <w:jc w:val="both"/>
                    <w:textAlignment w:val="center"/>
                  </w:pPr>
                  <w:r>
                    <w:rPr>
                      <w:rFonts w:ascii="Arial" w:hAnsi="Arial" w:cs="Arial"/>
                      <w:color w:val="000000"/>
                      <w:position w:val="-2"/>
                      <w:sz w:val="18"/>
                      <w:szCs w:val="18"/>
                    </w:rPr>
                    <w:t>Zaporedna št. ponudbe:__________</w:t>
                  </w:r>
                </w:p>
                <w:p w14:paraId="49DEF8DE" w14:textId="77777777" w:rsidR="00AB2A60" w:rsidRDefault="00AB2A60" w:rsidP="00E3195E">
                  <w:pPr>
                    <w:spacing w:before="135" w:after="135"/>
                    <w:jc w:val="both"/>
                    <w:textAlignment w:val="center"/>
                  </w:pPr>
                  <w:r>
                    <w:rPr>
                      <w:rFonts w:ascii="Arial" w:hAnsi="Arial" w:cs="Arial"/>
                      <w:color w:val="000000"/>
                      <w:position w:val="-2"/>
                      <w:sz w:val="18"/>
                      <w:szCs w:val="18"/>
                    </w:rPr>
                    <w:t>Podpis: _______________________</w:t>
                  </w:r>
                </w:p>
              </w:tc>
            </w:tr>
          </w:tbl>
          <w:p w14:paraId="79186418" w14:textId="77777777" w:rsidR="00AB2A60" w:rsidRDefault="00AB2A60" w:rsidP="00E3195E"/>
          <w:p w14:paraId="37C4F41D" w14:textId="77777777" w:rsidR="00AB2A60" w:rsidRDefault="00AB2A60" w:rsidP="00E3195E">
            <w:pPr>
              <w:spacing w:before="225" w:after="225"/>
              <w:jc w:val="both"/>
            </w:pPr>
            <w:r>
              <w:rPr>
                <w:rFonts w:ascii="Arial" w:hAnsi="Arial" w:cs="Arial"/>
                <w:color w:val="000000"/>
                <w:sz w:val="18"/>
                <w:szCs w:val="18"/>
              </w:rPr>
              <w:t> </w:t>
            </w:r>
          </w:p>
          <w:p w14:paraId="19D5DF12" w14:textId="77777777" w:rsidR="00AB2A60" w:rsidRDefault="00AB2A60" w:rsidP="00E3195E">
            <w:pPr>
              <w:spacing w:before="225" w:after="225"/>
              <w:jc w:val="both"/>
            </w:pPr>
            <w:r>
              <w:rPr>
                <w:rFonts w:ascii="Arial" w:hAnsi="Arial" w:cs="Arial"/>
                <w:color w:val="000000"/>
                <w:sz w:val="18"/>
                <w:szCs w:val="18"/>
              </w:rPr>
              <w:t>-------------------------------------------------------------------------------------</w:t>
            </w:r>
          </w:p>
          <w:p w14:paraId="3CDB638C" w14:textId="77777777" w:rsidR="00AB2A60" w:rsidRDefault="00AB2A60" w:rsidP="00E3195E">
            <w:pPr>
              <w:spacing w:before="225" w:after="225"/>
              <w:jc w:val="both"/>
            </w:pPr>
            <w:r>
              <w:rPr>
                <w:rFonts w:ascii="Arial" w:hAnsi="Arial" w:cs="Arial"/>
                <w:color w:val="000000"/>
                <w:sz w:val="18"/>
                <w:szCs w:val="18"/>
              </w:rPr>
              <w:t>odreži</w:t>
            </w:r>
          </w:p>
        </w:tc>
      </w:tr>
    </w:tbl>
    <w:p w14:paraId="0DF60925" w14:textId="77777777" w:rsidR="00AB2A60" w:rsidRDefault="00AB2A60">
      <w:pPr>
        <w:sectPr w:rsidR="00AB2A60" w:rsidSect="006E7A2B">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32C99287" w14:textId="77777777" w:rsidR="00AC0380"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A0726D2" w14:textId="77777777" w:rsidR="00AC0380" w:rsidRDefault="00000000" w:rsidP="00AC0380">
      <w:pPr>
        <w:rPr>
          <w:rFonts w:ascii="Arial" w:hAnsi="Arial" w:cs="Arial"/>
        </w:rPr>
      </w:pPr>
    </w:p>
    <w:p w14:paraId="26945540" w14:textId="77777777" w:rsidR="00AB2A60" w:rsidRDefault="00AB2A60" w:rsidP="00AB2A6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O IZVAJANJU PREVOZOV ŠOLSKIH OTROK V OBČINI ILIRSKA BISTRICA</w:t>
      </w:r>
    </w:p>
    <w:p w14:paraId="23973BB0" w14:textId="77777777" w:rsidR="00AB2A60" w:rsidRDefault="00AB2A60" w:rsidP="00AB2A60">
      <w:pPr>
        <w:spacing w:before="224" w:after="224" w:line="240" w:lineRule="auto"/>
        <w:jc w:val="center"/>
        <w:outlineLvl w:val="1"/>
      </w:pPr>
      <w:r>
        <w:rPr>
          <w:rFonts w:ascii="Arial" w:hAnsi="Arial" w:cs="Arial"/>
          <w:b/>
          <w:bCs/>
          <w:color w:val="000000"/>
          <w:sz w:val="27"/>
          <w:szCs w:val="27"/>
        </w:rPr>
        <w:t>za sklop/e: _________</w:t>
      </w:r>
    </w:p>
    <w:p w14:paraId="04FE7EBC" w14:textId="77777777" w:rsidR="00DC2A28" w:rsidRDefault="00000000">
      <w:pPr>
        <w:spacing w:before="225" w:after="225" w:line="240" w:lineRule="auto"/>
        <w:jc w:val="center"/>
      </w:pPr>
      <w:r>
        <w:rPr>
          <w:rFonts w:ascii="Arial" w:hAnsi="Arial" w:cs="Arial"/>
          <w:color w:val="000000"/>
          <w:sz w:val="18"/>
          <w:szCs w:val="18"/>
        </w:rPr>
        <w:t>sklenjena med</w:t>
      </w:r>
    </w:p>
    <w:p w14:paraId="32509B95" w14:textId="77777777" w:rsidR="00DC2A28" w:rsidRDefault="00000000">
      <w:pPr>
        <w:spacing w:after="0" w:line="240" w:lineRule="auto"/>
      </w:pPr>
      <w:r>
        <w:rPr>
          <w:rFonts w:ascii="Arial" w:hAnsi="Arial" w:cs="Arial"/>
          <w:b/>
          <w:bCs/>
          <w:color w:val="000000"/>
          <w:sz w:val="18"/>
          <w:szCs w:val="18"/>
        </w:rPr>
        <w:t>NAROČNIKOM: OBČINA ILIRSKA BISTRICA, Bazoviška cesta 14, 6250 Ilirska Bistrica,</w:t>
      </w:r>
      <w:r>
        <w:rPr>
          <w:rFonts w:ascii="Arial" w:hAnsi="Arial" w:cs="Arial"/>
          <w:color w:val="000000"/>
          <w:sz w:val="18"/>
          <w:szCs w:val="18"/>
        </w:rPr>
        <w:br/>
        <w:t>ki ga zastopa dr. Gregor Kovačič, župan</w:t>
      </w:r>
      <w:r>
        <w:br/>
      </w:r>
    </w:p>
    <w:tbl>
      <w:tblPr>
        <w:tblStyle w:val="NormalTablePHPDOCX"/>
        <w:tblW w:w="3500" w:type="pct"/>
        <w:tblInd w:w="108" w:type="dxa"/>
        <w:tblLook w:val="04A0" w:firstRow="1" w:lastRow="0" w:firstColumn="1" w:lastColumn="0" w:noHBand="0" w:noVBand="1"/>
      </w:tblPr>
      <w:tblGrid>
        <w:gridCol w:w="3300"/>
        <w:gridCol w:w="3049"/>
      </w:tblGrid>
      <w:tr w:rsidR="00DC2A28" w14:paraId="7CEA8CE3" w14:textId="77777777">
        <w:tc>
          <w:tcPr>
            <w:tcW w:w="3300" w:type="dxa"/>
            <w:tcMar>
              <w:top w:w="0" w:type="auto"/>
              <w:bottom w:w="0" w:type="auto"/>
            </w:tcMar>
            <w:vAlign w:val="center"/>
          </w:tcPr>
          <w:p w14:paraId="596D8030" w14:textId="77777777" w:rsidR="00DC2A28"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58DBA234" w14:textId="77777777" w:rsidR="00DC2A28" w:rsidRDefault="00000000">
            <w:r>
              <w:rPr>
                <w:rFonts w:ascii="Arial" w:hAnsi="Arial" w:cs="Arial"/>
                <w:color w:val="000000"/>
                <w:position w:val="-2"/>
                <w:sz w:val="18"/>
                <w:szCs w:val="18"/>
              </w:rPr>
              <w:t>5880416000</w:t>
            </w:r>
          </w:p>
        </w:tc>
      </w:tr>
      <w:tr w:rsidR="00DC2A28" w14:paraId="213EE373" w14:textId="77777777">
        <w:tc>
          <w:tcPr>
            <w:tcW w:w="3300" w:type="dxa"/>
            <w:tcMar>
              <w:top w:w="0" w:type="auto"/>
              <w:bottom w:w="0" w:type="auto"/>
            </w:tcMar>
            <w:vAlign w:val="center"/>
          </w:tcPr>
          <w:p w14:paraId="4D2BE52A" w14:textId="77777777" w:rsidR="00DC2A28"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8034A1C" w14:textId="77777777" w:rsidR="00DC2A28" w:rsidRDefault="00000000">
            <w:r>
              <w:rPr>
                <w:rFonts w:ascii="Arial" w:hAnsi="Arial" w:cs="Arial"/>
                <w:color w:val="000000"/>
                <w:position w:val="-2"/>
                <w:sz w:val="18"/>
                <w:szCs w:val="18"/>
              </w:rPr>
              <w:t>SI 19908911</w:t>
            </w:r>
          </w:p>
        </w:tc>
      </w:tr>
      <w:tr w:rsidR="00DC2A28" w14:paraId="25CB0D12" w14:textId="77777777">
        <w:tc>
          <w:tcPr>
            <w:tcW w:w="3300" w:type="dxa"/>
            <w:tcMar>
              <w:top w:w="0" w:type="auto"/>
              <w:bottom w:w="0" w:type="auto"/>
            </w:tcMar>
            <w:vAlign w:val="center"/>
          </w:tcPr>
          <w:p w14:paraId="04A86D00" w14:textId="77777777" w:rsidR="00DC2A28"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4C6A51A5" w14:textId="77777777" w:rsidR="00DC2A28" w:rsidRDefault="00000000">
            <w:r>
              <w:rPr>
                <w:rFonts w:ascii="Arial" w:hAnsi="Arial" w:cs="Arial"/>
                <w:color w:val="000000"/>
                <w:position w:val="-2"/>
                <w:sz w:val="18"/>
                <w:szCs w:val="18"/>
              </w:rPr>
              <w:t>SI56 0123 8010 0016 470</w:t>
            </w:r>
          </w:p>
        </w:tc>
      </w:tr>
    </w:tbl>
    <w:p w14:paraId="79C1351E" w14:textId="77777777" w:rsidR="00DC2A28" w:rsidRDefault="00DC2A28"/>
    <w:p w14:paraId="041FA7FA" w14:textId="77777777" w:rsidR="00DC2A28" w:rsidRDefault="00000000">
      <w:pPr>
        <w:spacing w:before="225" w:after="225" w:line="240" w:lineRule="auto"/>
        <w:jc w:val="center"/>
      </w:pPr>
      <w:r>
        <w:rPr>
          <w:rFonts w:ascii="Arial" w:hAnsi="Arial" w:cs="Arial"/>
          <w:color w:val="000000"/>
          <w:sz w:val="18"/>
          <w:szCs w:val="18"/>
        </w:rPr>
        <w:t>in</w:t>
      </w:r>
    </w:p>
    <w:p w14:paraId="4D7BE0D6" w14:textId="3DC70E93" w:rsidR="00DC2A28" w:rsidRDefault="00AB2A60">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C2A28" w14:paraId="71C8054F" w14:textId="77777777">
        <w:tc>
          <w:tcPr>
            <w:tcW w:w="3300" w:type="dxa"/>
            <w:tcMar>
              <w:top w:w="0" w:type="auto"/>
              <w:bottom w:w="0" w:type="auto"/>
            </w:tcMar>
            <w:vAlign w:val="center"/>
          </w:tcPr>
          <w:p w14:paraId="246D425E" w14:textId="77777777" w:rsidR="00DC2A28"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E97D4B6" w14:textId="77777777" w:rsidR="00DC2A28" w:rsidRDefault="00000000">
            <w:r>
              <w:rPr>
                <w:rFonts w:ascii="Arial" w:hAnsi="Arial" w:cs="Arial"/>
                <w:color w:val="000000"/>
                <w:position w:val="-2"/>
                <w:sz w:val="18"/>
                <w:szCs w:val="18"/>
              </w:rPr>
              <w:t> </w:t>
            </w:r>
          </w:p>
        </w:tc>
      </w:tr>
      <w:tr w:rsidR="00DC2A28" w14:paraId="45331453" w14:textId="77777777">
        <w:tc>
          <w:tcPr>
            <w:tcW w:w="3300" w:type="dxa"/>
            <w:tcMar>
              <w:top w:w="0" w:type="auto"/>
              <w:bottom w:w="0" w:type="auto"/>
            </w:tcMar>
            <w:vAlign w:val="center"/>
          </w:tcPr>
          <w:p w14:paraId="21809492" w14:textId="77777777" w:rsidR="00DC2A28"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D07C08" w14:textId="77777777" w:rsidR="00DC2A28" w:rsidRDefault="00000000">
            <w:r>
              <w:rPr>
                <w:rFonts w:ascii="Arial" w:hAnsi="Arial" w:cs="Arial"/>
                <w:color w:val="000000"/>
                <w:position w:val="-2"/>
                <w:sz w:val="18"/>
                <w:szCs w:val="18"/>
              </w:rPr>
              <w:t> </w:t>
            </w:r>
          </w:p>
        </w:tc>
      </w:tr>
      <w:tr w:rsidR="00DC2A28" w14:paraId="3258735E" w14:textId="77777777">
        <w:tc>
          <w:tcPr>
            <w:tcW w:w="3300" w:type="dxa"/>
            <w:tcMar>
              <w:top w:w="0" w:type="auto"/>
              <w:bottom w:w="0" w:type="auto"/>
            </w:tcMar>
            <w:vAlign w:val="center"/>
          </w:tcPr>
          <w:p w14:paraId="539F90B0" w14:textId="77777777" w:rsidR="00DC2A28"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7E964B" w14:textId="77777777" w:rsidR="00DC2A28" w:rsidRDefault="00000000">
            <w:r>
              <w:rPr>
                <w:rFonts w:ascii="Arial" w:hAnsi="Arial" w:cs="Arial"/>
                <w:color w:val="000000"/>
                <w:position w:val="-2"/>
                <w:sz w:val="18"/>
                <w:szCs w:val="18"/>
              </w:rPr>
              <w:t> </w:t>
            </w:r>
          </w:p>
        </w:tc>
      </w:tr>
    </w:tbl>
    <w:p w14:paraId="064EB8DD" w14:textId="77777777" w:rsidR="00DC2A28" w:rsidRDefault="00000000">
      <w:pPr>
        <w:spacing w:before="225" w:after="225" w:line="240" w:lineRule="auto"/>
        <w:jc w:val="both"/>
      </w:pPr>
      <w:r>
        <w:rPr>
          <w:rFonts w:ascii="Arial" w:hAnsi="Arial" w:cs="Arial"/>
          <w:color w:val="000000"/>
          <w:sz w:val="18"/>
          <w:szCs w:val="18"/>
        </w:rPr>
        <w:t> </w:t>
      </w:r>
    </w:p>
    <w:p w14:paraId="792D02C9" w14:textId="77777777" w:rsidR="00AB2A60" w:rsidRDefault="00000000" w:rsidP="00AB2A60">
      <w:pPr>
        <w:spacing w:before="225" w:after="225" w:line="240" w:lineRule="auto"/>
        <w:jc w:val="both"/>
      </w:pPr>
      <w:r>
        <w:rPr>
          <w:rFonts w:ascii="Arial" w:hAnsi="Arial" w:cs="Arial"/>
          <w:b/>
          <w:bCs/>
          <w:color w:val="000000"/>
          <w:sz w:val="18"/>
          <w:szCs w:val="18"/>
        </w:rPr>
        <w:t xml:space="preserve">I. </w:t>
      </w:r>
      <w:r w:rsidR="00AB2A60">
        <w:rPr>
          <w:rFonts w:ascii="Arial" w:hAnsi="Arial" w:cs="Arial"/>
          <w:b/>
          <w:bCs/>
          <w:color w:val="000000"/>
          <w:sz w:val="18"/>
          <w:szCs w:val="18"/>
        </w:rPr>
        <w:t>UVODNE DOLOČBE</w:t>
      </w:r>
    </w:p>
    <w:p w14:paraId="4ED0CAE9" w14:textId="77777777" w:rsidR="00AB2A60" w:rsidRDefault="00AB2A60" w:rsidP="00AB2A6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B2A60" w14:paraId="00D83151" w14:textId="77777777" w:rsidTr="00E3195E">
        <w:tc>
          <w:tcPr>
            <w:tcW w:w="0" w:type="auto"/>
            <w:tcMar>
              <w:top w:w="0" w:type="auto"/>
              <w:bottom w:w="0" w:type="auto"/>
            </w:tcMar>
          </w:tcPr>
          <w:p w14:paraId="3B052A15" w14:textId="77777777" w:rsidR="00AB2A60" w:rsidRPr="00BF18E7" w:rsidRDefault="00AB2A60" w:rsidP="00E3195E">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14:paraId="502C2E83" w14:textId="77777777" w:rsidR="00AB2A60" w:rsidRPr="00BF18E7" w:rsidRDefault="00AB2A60" w:rsidP="00E3195E">
            <w:pPr>
              <w:pStyle w:val="ListParagraph"/>
              <w:numPr>
                <w:ilvl w:val="0"/>
                <w:numId w:val="45"/>
              </w:numPr>
              <w:spacing w:before="225" w:after="225"/>
              <w:jc w:val="both"/>
              <w:rPr>
                <w:rFonts w:ascii="Arial" w:hAnsi="Arial" w:cs="Arial"/>
                <w:sz w:val="18"/>
                <w:szCs w:val="18"/>
              </w:rPr>
            </w:pPr>
            <w:r w:rsidRPr="00BF18E7">
              <w:rPr>
                <w:rFonts w:ascii="Arial" w:hAnsi="Arial" w:cs="Arial"/>
                <w:color w:val="000000"/>
                <w:sz w:val="18"/>
                <w:szCs w:val="18"/>
              </w:rPr>
              <w:t xml:space="preserve">javnega naročila z naslovom: »Izvajanje prevozov šolskih otrok v občini Ilirska Bistrica«,  objavljenega na Portalu javnih naročil številka _ _ _ _ _ _ z dne _ _ _ _ _ _ in v Dopolnilu k Uradnemu listu Evropske unije dne _ _ _ _ _ _ _ pod oznako _ _ _ _ _ _ _ in </w:t>
            </w:r>
          </w:p>
          <w:p w14:paraId="4A012AFC" w14:textId="77777777" w:rsidR="00AB2A60" w:rsidRPr="00BF18E7" w:rsidRDefault="00AB2A60" w:rsidP="00E3195E">
            <w:pPr>
              <w:pStyle w:val="ListParagraph"/>
              <w:numPr>
                <w:ilvl w:val="0"/>
                <w:numId w:val="45"/>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14:paraId="29DAE5C2" w14:textId="77777777" w:rsidR="00AB2A60" w:rsidRPr="00BF18E7" w:rsidRDefault="00AB2A60" w:rsidP="00E3195E">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p w14:paraId="4DACFFA5" w14:textId="77777777" w:rsidR="00AB2A60" w:rsidRPr="00BF18E7" w:rsidRDefault="00AB2A60" w:rsidP="00E3195E">
            <w:pPr>
              <w:spacing w:before="225" w:after="225"/>
              <w:jc w:val="both"/>
              <w:rPr>
                <w:rFonts w:ascii="Arial" w:hAnsi="Arial" w:cs="Arial"/>
                <w:sz w:val="18"/>
                <w:szCs w:val="18"/>
              </w:rPr>
            </w:pPr>
            <w:r w:rsidRPr="00BF18E7">
              <w:rPr>
                <w:rFonts w:ascii="Arial" w:hAnsi="Arial" w:cs="Arial"/>
                <w:sz w:val="18"/>
                <w:szCs w:val="18"/>
              </w:rPr>
              <w:t>Pogodba se sklepa za sklop/e: _ _ _ _ _</w:t>
            </w:r>
          </w:p>
        </w:tc>
      </w:tr>
    </w:tbl>
    <w:p w14:paraId="00E891C6" w14:textId="77777777" w:rsidR="00AB2A60" w:rsidRDefault="00AB2A60" w:rsidP="00AB2A60">
      <w:pPr>
        <w:spacing w:before="225" w:after="225" w:line="240" w:lineRule="auto"/>
        <w:jc w:val="both"/>
      </w:pPr>
      <w:r>
        <w:rPr>
          <w:rFonts w:ascii="Arial" w:hAnsi="Arial" w:cs="Arial"/>
          <w:b/>
          <w:bCs/>
          <w:color w:val="000000"/>
          <w:sz w:val="18"/>
          <w:szCs w:val="18"/>
        </w:rPr>
        <w:t>II. PREDMET POGODBE</w:t>
      </w:r>
    </w:p>
    <w:p w14:paraId="752D05E3" w14:textId="77777777" w:rsidR="00AB2A60" w:rsidRDefault="00AB2A60" w:rsidP="00AB2A6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B2A60" w14:paraId="617B5DCF" w14:textId="77777777" w:rsidTr="00E3195E">
        <w:tc>
          <w:tcPr>
            <w:tcW w:w="0" w:type="auto"/>
            <w:tcMar>
              <w:top w:w="0" w:type="auto"/>
              <w:bottom w:w="0" w:type="auto"/>
            </w:tcMar>
          </w:tcPr>
          <w:p w14:paraId="5B47BA34" w14:textId="77777777" w:rsidR="00AB2A60" w:rsidRDefault="00AB2A60" w:rsidP="00E3195E">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w:t>
            </w:r>
            <w:r w:rsidRPr="00BF18E7">
              <w:rPr>
                <w:rFonts w:ascii="Arial" w:hAnsi="Arial" w:cs="Arial"/>
                <w:color w:val="000000"/>
                <w:sz w:val="18"/>
                <w:szCs w:val="18"/>
              </w:rPr>
              <w:t>Izvajanje prevozov šolskih otrok v občini Ilirska Bistrica</w:t>
            </w:r>
            <w:r>
              <w:rPr>
                <w:rFonts w:ascii="Arial" w:hAnsi="Arial" w:cs="Arial"/>
                <w:color w:val="000000"/>
                <w:sz w:val="18"/>
                <w:szCs w:val="18"/>
              </w:rPr>
              <w:t xml:space="preserve">«, ki je bilo na Portalu javnih naročil objavljeno dne _ _ _ _ _ _ _ _ _  pod številko _ _ _ _ _ _ _ _ _ _ _, izvajal storitve prevozov šolski otrok za obdobje od _ _ _ _ _ _ _ _ _ _ do _ _ _ _ _ _ _ _ _ _. Natančne specifikacije predmeta pogodbe (relacije posameznega sklopa, vključno s terminskim okvirjem) se določijo v Prilogi 1 k tej pogodbi.  </w:t>
            </w:r>
            <w:r w:rsidRPr="00197202">
              <w:rPr>
                <w:rFonts w:ascii="Arial" w:hAnsi="Arial" w:cs="Arial"/>
                <w:color w:val="000000"/>
                <w:sz w:val="18"/>
                <w:szCs w:val="18"/>
              </w:rPr>
              <w:t xml:space="preserve">Relacije, navedene v Prilogi 1 </w:t>
            </w:r>
            <w:r>
              <w:rPr>
                <w:rFonts w:ascii="Arial" w:hAnsi="Arial" w:cs="Arial"/>
                <w:color w:val="000000"/>
                <w:sz w:val="18"/>
                <w:szCs w:val="18"/>
              </w:rPr>
              <w:t xml:space="preserve">te pogodbe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V primeru spremembe relacij, se spremeni Priloga 1, ki je sestavni del </w:t>
            </w:r>
            <w:r>
              <w:rPr>
                <w:rFonts w:ascii="Arial" w:hAnsi="Arial" w:cs="Arial"/>
                <w:color w:val="000000"/>
                <w:sz w:val="18"/>
                <w:szCs w:val="18"/>
              </w:rPr>
              <w:t>te pogodbe</w:t>
            </w:r>
            <w:r w:rsidRPr="00197202">
              <w:rPr>
                <w:rFonts w:ascii="Arial" w:hAnsi="Arial" w:cs="Arial"/>
                <w:color w:val="000000"/>
                <w:sz w:val="18"/>
                <w:szCs w:val="18"/>
              </w:rPr>
              <w:t>.</w:t>
            </w:r>
          </w:p>
          <w:p w14:paraId="69BF3B39" w14:textId="77777777" w:rsidR="00AB2A60" w:rsidRDefault="00AB2A60" w:rsidP="00E3195E">
            <w:pPr>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14:paraId="684FEDD8" w14:textId="77777777" w:rsidR="00AB2A60" w:rsidRDefault="00AB2A60" w:rsidP="00E3195E">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5D646623" w14:textId="77777777" w:rsidR="00AB2A60" w:rsidRDefault="00AB2A60" w:rsidP="00E3195E">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oziroma dokler naročnik ne bi imel zagotovljenih sredstev (sprejetega proračuna ali urejena začasnega financiranja) za novo javno naročilo storitev. Pri tem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6FAF316A" w14:textId="77777777" w:rsidR="00AB2A60" w:rsidRDefault="00AB2A60" w:rsidP="00E3195E">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AB2A60" w14:paraId="27FE39A6" w14:textId="77777777" w:rsidTr="00E3195E">
              <w:tc>
                <w:tcPr>
                  <w:tcW w:w="0" w:type="auto"/>
                  <w:tcMar>
                    <w:top w:w="0" w:type="auto"/>
                    <w:bottom w:w="0" w:type="auto"/>
                  </w:tcMar>
                </w:tcPr>
                <w:p w14:paraId="2F07B482" w14:textId="703EEBEA" w:rsidR="00AB2A60" w:rsidRDefault="00AB2A60" w:rsidP="00AB2A60">
                  <w:pPr>
                    <w:numPr>
                      <w:ilvl w:val="0"/>
                      <w:numId w:val="40"/>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Pr="00BF18E7">
                    <w:rPr>
                      <w:rFonts w:ascii="Arial" w:hAnsi="Arial" w:cs="Arial"/>
                      <w:color w:val="000000"/>
                      <w:sz w:val="18"/>
                      <w:szCs w:val="18"/>
                    </w:rPr>
                    <w:t>Izvajanje prevozov šolskih otrok v občini Ilirska Bistrica</w:t>
                  </w:r>
                  <w:r>
                    <w:rPr>
                      <w:rFonts w:ascii="Arial" w:hAnsi="Arial" w:cs="Arial"/>
                      <w:color w:val="000000"/>
                      <w:sz w:val="18"/>
                      <w:szCs w:val="18"/>
                    </w:rPr>
                    <w:t>, ki je bilo objavljeno na Portalu javnih naročil dne _ _ _ _ _ _ _ _ _  pod številko _ _ _ _ _ _ _ _ in v Dopolnilu k Uradnemu listu EU z dne _ _ _ _ _ _ _  pod oznako _ _ _ _ _ _ in vsemi prilogami ter dopolnitvami, ki so njeni sestavni deli in </w:t>
                  </w:r>
                </w:p>
                <w:p w14:paraId="55A4A296" w14:textId="77777777" w:rsidR="00AB2A60" w:rsidRDefault="00AB2A60" w:rsidP="00AB2A60">
                  <w:pPr>
                    <w:numPr>
                      <w:ilvl w:val="0"/>
                      <w:numId w:val="40"/>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5EF65105" w14:textId="77777777" w:rsidR="00AB2A60" w:rsidRDefault="00AB2A60" w:rsidP="00E3195E"/>
          <w:p w14:paraId="2A8F241B" w14:textId="77777777" w:rsidR="00AB2A60" w:rsidRDefault="00AB2A60" w:rsidP="00E3195E">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5068D9E1" w14:textId="78A45BF0" w:rsidR="00AB2A60" w:rsidRDefault="00AB2A60" w:rsidP="00E3195E">
            <w:pPr>
              <w:spacing w:before="225" w:after="225"/>
              <w:jc w:val="both"/>
            </w:pPr>
            <w:r w:rsidRPr="00FA5003">
              <w:rPr>
                <w:rFonts w:ascii="Arial" w:hAnsi="Arial" w:cs="Arial"/>
                <w:color w:val="000000"/>
                <w:sz w:val="18"/>
                <w:szCs w:val="18"/>
              </w:rPr>
              <w:t xml:space="preserve">V kolikor bo prevoznik storitev, ki jo opravlja po </w:t>
            </w:r>
            <w:r>
              <w:rPr>
                <w:rFonts w:ascii="Arial" w:hAnsi="Arial" w:cs="Arial"/>
                <w:color w:val="000000"/>
                <w:sz w:val="18"/>
                <w:szCs w:val="18"/>
              </w:rPr>
              <w:t>tej pogodbi</w:t>
            </w:r>
            <w:r w:rsidRPr="00FA5003">
              <w:rPr>
                <w:rFonts w:ascii="Arial" w:hAnsi="Arial" w:cs="Arial"/>
                <w:color w:val="000000"/>
                <w:sz w:val="18"/>
                <w:szCs w:val="18"/>
              </w:rPr>
              <w:t xml:space="preserve">, zagotavljal tudi drugim potnikom, mora o tem pisno obvestiti naročnika. V primeru, če naročnik ali šola ugotovita, da prevoznik sprejema še druge potnike, </w:t>
            </w:r>
            <w:r>
              <w:rPr>
                <w:rFonts w:ascii="Arial" w:hAnsi="Arial" w:cs="Arial"/>
                <w:color w:val="000000"/>
                <w:sz w:val="18"/>
                <w:szCs w:val="18"/>
              </w:rPr>
              <w:t xml:space="preserve">poleg šolskih otrok, ki so upravičeni do prevozov </w:t>
            </w:r>
            <w:r w:rsidRPr="00FA5003">
              <w:rPr>
                <w:rFonts w:ascii="Arial" w:hAnsi="Arial" w:cs="Arial"/>
                <w:color w:val="000000"/>
                <w:sz w:val="18"/>
                <w:szCs w:val="18"/>
              </w:rPr>
              <w:t>in o tem naročnik ni bil pisno obveščen ali če ugotovita kakršne koli druge kršitve iz te</w:t>
            </w:r>
            <w:r w:rsidR="008E5F01">
              <w:rPr>
                <w:rFonts w:ascii="Arial" w:hAnsi="Arial" w:cs="Arial"/>
                <w:color w:val="000000"/>
                <w:sz w:val="18"/>
                <w:szCs w:val="18"/>
              </w:rPr>
              <w:t xml:space="preserve"> </w:t>
            </w:r>
            <w:r>
              <w:rPr>
                <w:rFonts w:ascii="Arial" w:hAnsi="Arial" w:cs="Arial"/>
                <w:color w:val="000000"/>
                <w:sz w:val="18"/>
                <w:szCs w:val="18"/>
              </w:rPr>
              <w:t>pogodbe</w:t>
            </w:r>
            <w:r w:rsidRPr="00FA5003">
              <w:rPr>
                <w:rFonts w:ascii="Arial" w:hAnsi="Arial" w:cs="Arial"/>
                <w:color w:val="000000"/>
                <w:sz w:val="18"/>
                <w:szCs w:val="18"/>
              </w:rPr>
              <w:t>, naročnik ali po njegovem pooblastilu šola, pisno opozori prevoznika na kršitev in mu določi primeren rok za odpravo kršitev. Če prevoznik v določenem roku kršitve ne odpravi, lahko naročnik enostransko odstopi od te</w:t>
            </w:r>
            <w:r>
              <w:rPr>
                <w:rFonts w:ascii="Arial" w:hAnsi="Arial" w:cs="Arial"/>
                <w:color w:val="000000"/>
                <w:sz w:val="18"/>
                <w:szCs w:val="18"/>
              </w:rPr>
              <w:t>pogodbe</w:t>
            </w:r>
            <w:r w:rsidRPr="00FA5003">
              <w:rPr>
                <w:rFonts w:ascii="Arial" w:hAnsi="Arial" w:cs="Arial"/>
                <w:color w:val="000000"/>
                <w:sz w:val="18"/>
                <w:szCs w:val="18"/>
              </w:rPr>
              <w:t>. Prevoznik je dolžan voditi evidenco o drugih potnikih, ki koristijo storitev prevoza po te</w:t>
            </w:r>
            <w:r>
              <w:rPr>
                <w:rFonts w:ascii="Arial" w:hAnsi="Arial" w:cs="Arial"/>
                <w:color w:val="000000"/>
                <w:sz w:val="18"/>
                <w:szCs w:val="18"/>
              </w:rPr>
              <w:t>j pogodbi</w:t>
            </w:r>
            <w:r w:rsidRPr="00FA5003">
              <w:rPr>
                <w:rFonts w:ascii="Arial" w:hAnsi="Arial" w:cs="Arial"/>
                <w:color w:val="000000"/>
                <w:sz w:val="18"/>
                <w:szCs w:val="18"/>
              </w:rPr>
              <w:t xml:space="preserve">. Evidenca obsega najmanj mesečno število potnikov na posamezni relaciji, glede na zahtevo naročnika tudi dnevno. Ne glede na število drugih potnikov, morajo otroci,  katerim je zagotovljen prevoz v skladu s </w:t>
            </w:r>
            <w:r>
              <w:rPr>
                <w:rFonts w:ascii="Arial" w:hAnsi="Arial" w:cs="Arial"/>
                <w:color w:val="000000"/>
                <w:sz w:val="18"/>
                <w:szCs w:val="18"/>
              </w:rPr>
              <w:t>to pogodbo</w:t>
            </w:r>
            <w:r w:rsidRPr="00FA5003">
              <w:rPr>
                <w:rFonts w:ascii="Arial" w:hAnsi="Arial" w:cs="Arial"/>
                <w:color w:val="000000"/>
                <w:sz w:val="18"/>
                <w:szCs w:val="18"/>
              </w:rPr>
              <w:t xml:space="preserve">, v vozilu sedeti. Prevoznik je dolžan odkloniti prevoz drugim potnikom, z namenom zagotovitve prevoza otrokom, katerim je zagotovljen prevoz po </w:t>
            </w:r>
            <w:r>
              <w:rPr>
                <w:rFonts w:ascii="Arial" w:hAnsi="Arial" w:cs="Arial"/>
                <w:color w:val="000000"/>
                <w:sz w:val="18"/>
                <w:szCs w:val="18"/>
              </w:rPr>
              <w:t>tej pogodbi</w:t>
            </w:r>
            <w:r w:rsidRPr="00FA5003">
              <w:rPr>
                <w:rFonts w:ascii="Arial" w:hAnsi="Arial" w:cs="Arial"/>
                <w:color w:val="000000"/>
                <w:sz w:val="18"/>
                <w:szCs w:val="18"/>
              </w:rPr>
              <w:t>, v kolikor bi bilo to potrebno.</w:t>
            </w:r>
          </w:p>
        </w:tc>
      </w:tr>
    </w:tbl>
    <w:p w14:paraId="54CABC91" w14:textId="77777777" w:rsidR="00AB2A60" w:rsidRDefault="00AB2A60" w:rsidP="00AB2A6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AB2A60" w14:paraId="1FD534C5" w14:textId="77777777" w:rsidTr="00E3195E">
        <w:tc>
          <w:tcPr>
            <w:tcW w:w="0" w:type="auto"/>
            <w:tcMar>
              <w:top w:w="0" w:type="auto"/>
              <w:bottom w:w="0" w:type="auto"/>
            </w:tcMar>
          </w:tcPr>
          <w:p w14:paraId="00B0F5E0" w14:textId="77777777" w:rsidR="00AB2A60" w:rsidRDefault="00AB2A60" w:rsidP="00E3195E">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51562B5B" w14:textId="77777777" w:rsidR="00AB2A60" w:rsidRDefault="00AB2A60" w:rsidP="00AB2A60">
      <w:pPr>
        <w:spacing w:before="225" w:after="225" w:line="240" w:lineRule="auto"/>
        <w:jc w:val="both"/>
      </w:pPr>
      <w:r>
        <w:rPr>
          <w:rFonts w:ascii="Arial" w:hAnsi="Arial" w:cs="Arial"/>
          <w:b/>
          <w:bCs/>
          <w:color w:val="000000"/>
          <w:sz w:val="18"/>
          <w:szCs w:val="18"/>
        </w:rPr>
        <w:t>III. POGODBENA VREDNOST STORITEV</w:t>
      </w:r>
    </w:p>
    <w:p w14:paraId="71CA1377" w14:textId="77777777" w:rsidR="00AB2A60" w:rsidRDefault="00AB2A60" w:rsidP="00AB2A6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B2A60" w14:paraId="66AF1621" w14:textId="77777777" w:rsidTr="00E3195E">
        <w:tc>
          <w:tcPr>
            <w:tcW w:w="0" w:type="auto"/>
            <w:tcMar>
              <w:top w:w="0" w:type="auto"/>
              <w:bottom w:w="0" w:type="auto"/>
            </w:tcMar>
          </w:tcPr>
          <w:p w14:paraId="7059B6CF" w14:textId="77777777"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14:paraId="3CC729B2"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Prevoznik se obvezuje, da bo prevoze otrok, ki so predmet te pogodbe, naročniku zaračunaval za posamezen izveden sklop iz 2. člena te pogodbe po naslednji dnevni ceni:</w:t>
            </w:r>
          </w:p>
          <w:p w14:paraId="3F976D4D"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2F49026F"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 Sklop  št. _____</w:t>
            </w:r>
            <w:r w:rsidRPr="00C029E9">
              <w:rPr>
                <w:rFonts w:ascii="Arial" w:eastAsia="Times New Roman" w:hAnsi="Arial" w:cs="Arial"/>
                <w:sz w:val="18"/>
                <w:szCs w:val="18"/>
                <w:lang w:eastAsia="sl-SI"/>
              </w:rPr>
              <w:t xml:space="preserve"> - __________ EUR </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14:paraId="1EEF1F8A"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5699A1FC" w14:textId="77777777" w:rsidR="00AB2A60" w:rsidRPr="00C029E9" w:rsidRDefault="00AB2A60" w:rsidP="00E3195E">
            <w:pPr>
              <w:autoSpaceDE w:val="0"/>
              <w:autoSpaceDN w:val="0"/>
              <w:adjustRightInd w:val="0"/>
              <w:jc w:val="both"/>
              <w:rPr>
                <w:rFonts w:ascii="Arial" w:eastAsia="Times New Roman" w:hAnsi="Arial" w:cs="Arial"/>
                <w:i/>
                <w:sz w:val="18"/>
                <w:szCs w:val="18"/>
                <w:lang w:eastAsia="sl-SI"/>
              </w:rPr>
            </w:pPr>
            <w:r w:rsidRPr="00C029E9">
              <w:rPr>
                <w:rFonts w:ascii="Arial" w:eastAsia="Times New Roman" w:hAnsi="Arial" w:cs="Arial"/>
                <w:i/>
                <w:sz w:val="18"/>
                <w:szCs w:val="18"/>
                <w:lang w:eastAsia="sl-SI"/>
              </w:rPr>
              <w:t xml:space="preserve"> (opomba: </w:t>
            </w:r>
            <w:r>
              <w:rPr>
                <w:rFonts w:ascii="Arial" w:eastAsia="Times New Roman" w:hAnsi="Arial" w:cs="Arial"/>
                <w:i/>
                <w:sz w:val="18"/>
                <w:szCs w:val="18"/>
                <w:lang w:eastAsia="sl-SI"/>
              </w:rPr>
              <w:t xml:space="preserve">se izpolni glede na </w:t>
            </w:r>
            <w:r w:rsidRPr="00C029E9">
              <w:rPr>
                <w:rFonts w:ascii="Arial" w:eastAsia="Times New Roman" w:hAnsi="Arial" w:cs="Arial"/>
                <w:i/>
                <w:sz w:val="18"/>
                <w:szCs w:val="18"/>
                <w:lang w:eastAsia="sl-SI"/>
              </w:rPr>
              <w:t>na sklop</w:t>
            </w:r>
            <w:r>
              <w:rPr>
                <w:rFonts w:ascii="Arial" w:eastAsia="Times New Roman" w:hAnsi="Arial" w:cs="Arial"/>
                <w:i/>
                <w:sz w:val="18"/>
                <w:szCs w:val="18"/>
                <w:lang w:eastAsia="sl-SI"/>
              </w:rPr>
              <w:t>/e</w:t>
            </w:r>
            <w:r w:rsidRPr="00C029E9">
              <w:rPr>
                <w:rFonts w:ascii="Arial" w:eastAsia="Times New Roman" w:hAnsi="Arial" w:cs="Arial"/>
                <w:i/>
                <w:sz w:val="18"/>
                <w:szCs w:val="18"/>
                <w:lang w:eastAsia="sl-SI"/>
              </w:rPr>
              <w:t xml:space="preserve"> za katerega bo ponudnik izbran)</w:t>
            </w:r>
          </w:p>
          <w:p w14:paraId="5EE82ADE" w14:textId="05BA04FD"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lastRenderedPageBreak/>
              <w:t>Skupna ocenjena pogodbena vrednost storitev prevoza šolskih otrok za celoten čas trajanja pogodbe (od 1. 9. 20</w:t>
            </w:r>
            <w:r w:rsidR="009E7C0A">
              <w:rPr>
                <w:rFonts w:ascii="Arial" w:hAnsi="Arial" w:cs="Arial"/>
                <w:color w:val="000000"/>
                <w:sz w:val="18"/>
                <w:szCs w:val="18"/>
              </w:rPr>
              <w:t>23</w:t>
            </w:r>
            <w:r>
              <w:rPr>
                <w:rFonts w:ascii="Arial" w:hAnsi="Arial" w:cs="Arial"/>
                <w:color w:val="000000"/>
                <w:sz w:val="18"/>
                <w:szCs w:val="18"/>
              </w:rPr>
              <w:t xml:space="preserve"> do 31. 8. 202</w:t>
            </w:r>
            <w:r w:rsidR="009E7C0A">
              <w:rPr>
                <w:rFonts w:ascii="Arial" w:hAnsi="Arial" w:cs="Arial"/>
                <w:color w:val="000000"/>
                <w:sz w:val="18"/>
                <w:szCs w:val="18"/>
              </w:rPr>
              <w:t>7</w:t>
            </w:r>
            <w:r>
              <w:rPr>
                <w:rFonts w:ascii="Arial" w:hAnsi="Arial" w:cs="Arial"/>
                <w:color w:val="000000"/>
                <w:sz w:val="18"/>
                <w:szCs w:val="18"/>
              </w:rPr>
              <w:t>) znaša:</w:t>
            </w:r>
          </w:p>
          <w:p w14:paraId="0BC17D30"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14:paraId="18EC5B8E"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3E810425"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7688C3B3"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77C89612" w14:textId="77777777" w:rsidR="00AB2A60" w:rsidRPr="00C029E9" w:rsidRDefault="00AB2A60" w:rsidP="00E3195E">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65322E0B" w14:textId="77777777" w:rsidR="00AB2A60" w:rsidRPr="00C029E9" w:rsidRDefault="00AB2A60" w:rsidP="00E3195E">
            <w:pPr>
              <w:tabs>
                <w:tab w:val="left" w:pos="1785"/>
              </w:tabs>
              <w:autoSpaceDE w:val="0"/>
              <w:autoSpaceDN w:val="0"/>
              <w:adjustRightInd w:val="0"/>
              <w:jc w:val="both"/>
              <w:rPr>
                <w:rFonts w:ascii="Arial" w:eastAsia="Times New Roman" w:hAnsi="Arial" w:cs="Arial"/>
                <w:sz w:val="18"/>
                <w:szCs w:val="18"/>
                <w:lang w:eastAsia="sl-SI"/>
              </w:rPr>
            </w:pPr>
          </w:p>
          <w:p w14:paraId="511D3F6D" w14:textId="77777777" w:rsidR="00AB2A60"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14:paraId="6A1713DC" w14:textId="77777777" w:rsidR="00AB2A60" w:rsidRDefault="00AB2A60" w:rsidP="00E3195E">
            <w:pPr>
              <w:autoSpaceDE w:val="0"/>
              <w:autoSpaceDN w:val="0"/>
              <w:adjustRightInd w:val="0"/>
              <w:jc w:val="both"/>
              <w:rPr>
                <w:rFonts w:ascii="Arial" w:eastAsia="Times New Roman" w:hAnsi="Arial" w:cs="Arial"/>
                <w:sz w:val="18"/>
                <w:szCs w:val="18"/>
                <w:lang w:eastAsia="sl-SI"/>
              </w:rPr>
            </w:pPr>
          </w:p>
          <w:p w14:paraId="1261C1E8" w14:textId="5168E224"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202</w:t>
            </w:r>
            <w:r w:rsidR="009E7C0A">
              <w:rPr>
                <w:rFonts w:ascii="Arial" w:eastAsia="Times New Roman" w:hAnsi="Arial" w:cs="Arial"/>
                <w:sz w:val="18"/>
                <w:szCs w:val="18"/>
                <w:lang w:eastAsia="sl-SI"/>
              </w:rPr>
              <w:t>4</w:t>
            </w:r>
            <w:r w:rsidRPr="00C029E9">
              <w:rPr>
                <w:rFonts w:ascii="Arial" w:eastAsia="Times New Roman" w:hAnsi="Arial" w:cs="Arial"/>
                <w:sz w:val="18"/>
                <w:szCs w:val="18"/>
                <w:lang w:eastAsia="sl-SI"/>
              </w:rPr>
              <w:t>.</w:t>
            </w:r>
          </w:p>
          <w:p w14:paraId="4B5892BC" w14:textId="77777777" w:rsidR="00AB2A60" w:rsidRPr="00C029E9" w:rsidRDefault="00AB2A60" w:rsidP="00E3195E">
            <w:pPr>
              <w:autoSpaceDE w:val="0"/>
              <w:autoSpaceDN w:val="0"/>
              <w:adjustRightInd w:val="0"/>
              <w:jc w:val="both"/>
              <w:rPr>
                <w:rFonts w:ascii="Arial" w:eastAsia="Times New Roman" w:hAnsi="Arial" w:cs="Arial"/>
                <w:color w:val="548DD4" w:themeColor="text2" w:themeTint="99"/>
                <w:sz w:val="18"/>
                <w:szCs w:val="18"/>
                <w:lang w:eastAsia="sl-SI"/>
              </w:rPr>
            </w:pPr>
          </w:p>
          <w:p w14:paraId="20020BA4"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Pr="00C029E9">
              <w:rPr>
                <w:rFonts w:ascii="Arial" w:eastAsia="Times New Roman" w:hAnsi="Arial" w:cs="Arial"/>
                <w:sz w:val="18"/>
                <w:szCs w:val="18"/>
                <w:lang w:eastAsia="sl-SI"/>
              </w:rPr>
              <w:t xml:space="preserve"> Podlaga za povišanje cene je uradni indeks rasti cen prevozov,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14:paraId="09856826" w14:textId="77777777" w:rsidR="00AB2A60" w:rsidRPr="00C029E9" w:rsidRDefault="00AB2A60" w:rsidP="00E3195E">
            <w:pPr>
              <w:autoSpaceDE w:val="0"/>
              <w:autoSpaceDN w:val="0"/>
              <w:adjustRightInd w:val="0"/>
              <w:jc w:val="both"/>
              <w:rPr>
                <w:rFonts w:ascii="Arial" w:eastAsia="Times New Roman" w:hAnsi="Arial" w:cs="Arial"/>
                <w:sz w:val="18"/>
                <w:szCs w:val="18"/>
                <w:lang w:eastAsia="sl-SI"/>
              </w:rPr>
            </w:pPr>
          </w:p>
          <w:p w14:paraId="5DF93DEA" w14:textId="3FB870F8" w:rsidR="00AB2A60" w:rsidRDefault="00AB2A60" w:rsidP="00E3195E">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Sprememba cene je mogoča samo v primeru predhodnega pisnega in obrazloženega obvestila s strani prevoznika in po danem soglasju naročnika. Spremembo cene bosta naročnik in prevoznik uredila </w:t>
            </w:r>
            <w:r>
              <w:rPr>
                <w:rFonts w:ascii="Arial" w:eastAsia="Times New Roman" w:hAnsi="Arial" w:cs="Arial"/>
                <w:sz w:val="18"/>
                <w:szCs w:val="18"/>
                <w:lang w:eastAsia="sl-SI"/>
              </w:rPr>
              <w:t>v okviru Priloge 1, ki je sestavni del te pogodbe.</w:t>
            </w:r>
          </w:p>
          <w:p w14:paraId="3DC9181E" w14:textId="77777777" w:rsidR="00AB2A60" w:rsidRPr="00197202" w:rsidRDefault="00AB2A60" w:rsidP="00E3195E">
            <w:pPr>
              <w:autoSpaceDE w:val="0"/>
              <w:autoSpaceDN w:val="0"/>
              <w:adjustRightInd w:val="0"/>
              <w:jc w:val="both"/>
              <w:rPr>
                <w:rFonts w:ascii="Arial" w:eastAsia="Times New Roman" w:hAnsi="Arial" w:cs="Arial"/>
                <w:sz w:val="18"/>
                <w:szCs w:val="18"/>
                <w:lang w:eastAsia="sl-SI"/>
              </w:rPr>
            </w:pPr>
          </w:p>
        </w:tc>
      </w:tr>
    </w:tbl>
    <w:p w14:paraId="65F0EB05" w14:textId="77777777" w:rsidR="00AB2A60" w:rsidRDefault="00AB2A60" w:rsidP="00AB2A60">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5720"/>
      </w:tblGrid>
      <w:tr w:rsidR="00AB2A60" w14:paraId="31E9C5E4" w14:textId="77777777" w:rsidTr="00E3195E">
        <w:tc>
          <w:tcPr>
            <w:tcW w:w="0" w:type="auto"/>
            <w:tcMar>
              <w:top w:w="0" w:type="auto"/>
              <w:bottom w:w="0" w:type="auto"/>
            </w:tcMar>
          </w:tcPr>
          <w:p w14:paraId="66750265" w14:textId="77777777" w:rsidR="00AB2A60" w:rsidRDefault="00AB2A60" w:rsidP="00E3195E">
            <w:pPr>
              <w:spacing w:before="225" w:after="225"/>
              <w:jc w:val="both"/>
            </w:pPr>
            <w:r>
              <w:rPr>
                <w:rFonts w:ascii="Arial" w:hAnsi="Arial" w:cs="Arial"/>
                <w:color w:val="000000"/>
                <w:sz w:val="18"/>
                <w:szCs w:val="18"/>
              </w:rPr>
              <w:t>Sredstva za izvedbo naročila so zagotovljena v Proračunu naročnika.</w:t>
            </w:r>
            <w:r>
              <w:rPr>
                <w:rFonts w:ascii="Arial" w:hAnsi="Arial" w:cs="Arial"/>
                <w:color w:val="000000"/>
                <w:sz w:val="18"/>
                <w:szCs w:val="18"/>
              </w:rPr>
              <w:br/>
            </w:r>
          </w:p>
        </w:tc>
      </w:tr>
    </w:tbl>
    <w:p w14:paraId="70599690" w14:textId="77777777" w:rsidR="00AB2A60" w:rsidRDefault="00AB2A60" w:rsidP="00AB2A6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B2A60" w14:paraId="0C65421E" w14:textId="77777777" w:rsidTr="00E3195E">
        <w:tc>
          <w:tcPr>
            <w:tcW w:w="0" w:type="auto"/>
            <w:tcMar>
              <w:top w:w="0" w:type="auto"/>
              <w:bottom w:w="0" w:type="auto"/>
            </w:tcMar>
          </w:tcPr>
          <w:p w14:paraId="37F2113E" w14:textId="77777777"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p w14:paraId="5C8C45F9" w14:textId="77777777" w:rsidR="00AB2A60" w:rsidRPr="00423259" w:rsidRDefault="00AB2A60" w:rsidP="00E3195E">
            <w:pPr>
              <w:spacing w:before="225" w:after="225"/>
              <w:jc w:val="both"/>
              <w:rPr>
                <w:rFonts w:ascii="Arial" w:hAnsi="Arial" w:cs="Arial"/>
                <w:sz w:val="18"/>
                <w:szCs w:val="18"/>
              </w:rPr>
            </w:pPr>
            <w:r w:rsidRPr="00423259">
              <w:rPr>
                <w:rFonts w:ascii="Arial" w:hAnsi="Arial" w:cs="Arial"/>
                <w:sz w:val="18"/>
                <w:szCs w:val="18"/>
              </w:rPr>
              <w:t>Prevoznik se obvezuje, da bo na vsakem izstavljenem računu obračunal popust v višini subvencije, ki mu je bila priznana, na podlagi izvajanja prevozov dijakov, za obdobje na katerega se nanaša izstavljen račun.</w:t>
            </w:r>
          </w:p>
        </w:tc>
      </w:tr>
    </w:tbl>
    <w:p w14:paraId="23A63884" w14:textId="77777777" w:rsidR="00AB2A60" w:rsidRDefault="00AB2A60" w:rsidP="00AB2A6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B2A60" w14:paraId="1E2EDED3" w14:textId="77777777" w:rsidTr="00E3195E">
        <w:tc>
          <w:tcPr>
            <w:tcW w:w="0" w:type="auto"/>
            <w:tcMar>
              <w:top w:w="0" w:type="auto"/>
              <w:bottom w:w="0" w:type="auto"/>
            </w:tcMar>
          </w:tcPr>
          <w:p w14:paraId="3AD2DB99" w14:textId="77777777" w:rsidR="00AB2A60" w:rsidRDefault="00AB2A60" w:rsidP="00E3195E">
            <w:pPr>
              <w:spacing w:before="225" w:after="225"/>
              <w:jc w:val="both"/>
            </w:pPr>
            <w:r>
              <w:rPr>
                <w:rFonts w:ascii="Arial" w:hAnsi="Arial" w:cs="Arial"/>
                <w:color w:val="000000"/>
                <w:sz w:val="18"/>
                <w:szCs w:val="18"/>
              </w:rPr>
              <w:t>Naročnik bo opravljene storitve plačeval mesečno glede na dejansko opravljene storitve. </w:t>
            </w:r>
          </w:p>
          <w:p w14:paraId="463F4689" w14:textId="77777777" w:rsidR="00AB2A60" w:rsidRDefault="00AB2A60" w:rsidP="00E3195E">
            <w:pPr>
              <w:spacing w:before="225" w:after="225"/>
              <w:jc w:val="both"/>
            </w:pPr>
            <w:r>
              <w:rPr>
                <w:rFonts w:ascii="Arial" w:hAnsi="Arial" w:cs="Arial"/>
                <w:color w:val="000000"/>
                <w:sz w:val="18"/>
                <w:szCs w:val="18"/>
              </w:rPr>
              <w:t>V kolikor naročnik računa ne zavrne v roku 8 delovnih dni od prejema, se račun šteje za potrjenega.</w:t>
            </w:r>
          </w:p>
          <w:p w14:paraId="0481DA54" w14:textId="77777777" w:rsidR="00AB2A60" w:rsidRDefault="00AB2A60" w:rsidP="00E3195E">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04A172DB" w14:textId="77777777" w:rsidR="00AB2A60" w:rsidRDefault="00AB2A60" w:rsidP="00E3195E">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14:paraId="40BFE0B9" w14:textId="77777777" w:rsidR="00AB2A60" w:rsidRDefault="00AB2A60" w:rsidP="00E3195E">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1C1CF6A5" w14:textId="77777777" w:rsidR="00AB2A60" w:rsidRDefault="00AB2A60" w:rsidP="00E3195E">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2BD7A34A" w14:textId="77777777" w:rsidR="009E7C0A" w:rsidRDefault="009E7C0A" w:rsidP="00AB2A60">
      <w:pPr>
        <w:spacing w:before="225" w:after="225" w:line="240" w:lineRule="auto"/>
        <w:jc w:val="both"/>
        <w:rPr>
          <w:rFonts w:ascii="Arial" w:hAnsi="Arial" w:cs="Arial"/>
          <w:b/>
          <w:bCs/>
          <w:color w:val="000000"/>
          <w:sz w:val="18"/>
          <w:szCs w:val="18"/>
        </w:rPr>
      </w:pPr>
    </w:p>
    <w:p w14:paraId="0727180D" w14:textId="21D2B788" w:rsidR="00AB2A60" w:rsidRDefault="00AB2A60" w:rsidP="00AB2A60">
      <w:pPr>
        <w:spacing w:before="225" w:after="225" w:line="240" w:lineRule="auto"/>
        <w:jc w:val="both"/>
      </w:pPr>
      <w:r>
        <w:rPr>
          <w:rFonts w:ascii="Arial" w:hAnsi="Arial" w:cs="Arial"/>
          <w:b/>
          <w:bCs/>
          <w:color w:val="000000"/>
          <w:sz w:val="18"/>
          <w:szCs w:val="18"/>
        </w:rPr>
        <w:t>IV. OBDOBJE ZA KATEREGA SE SKLEPA POGODBA</w:t>
      </w:r>
    </w:p>
    <w:p w14:paraId="01D26492" w14:textId="77777777" w:rsidR="00AB2A60" w:rsidRDefault="00AB2A60" w:rsidP="00AB2A6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B2A60" w14:paraId="5940A2E8" w14:textId="77777777" w:rsidTr="00E3195E">
        <w:tc>
          <w:tcPr>
            <w:tcW w:w="0" w:type="auto"/>
            <w:tcMar>
              <w:top w:w="0" w:type="auto"/>
              <w:bottom w:w="0" w:type="auto"/>
            </w:tcMar>
          </w:tcPr>
          <w:p w14:paraId="7F68F134" w14:textId="32D3D0C6" w:rsidR="00AB2A60" w:rsidRDefault="00AB2A60" w:rsidP="00E3195E">
            <w:pPr>
              <w:spacing w:before="225" w:after="225"/>
              <w:jc w:val="both"/>
            </w:pPr>
            <w:r>
              <w:rPr>
                <w:rFonts w:ascii="Arial" w:hAnsi="Arial" w:cs="Arial"/>
                <w:color w:val="000000"/>
                <w:sz w:val="18"/>
                <w:szCs w:val="18"/>
              </w:rPr>
              <w:lastRenderedPageBreak/>
              <w:t>Pogodba se sklepa od 1. 9. 20</w:t>
            </w:r>
            <w:r w:rsidR="009E7C0A">
              <w:rPr>
                <w:rFonts w:ascii="Arial" w:hAnsi="Arial" w:cs="Arial"/>
                <w:color w:val="000000"/>
                <w:sz w:val="18"/>
                <w:szCs w:val="18"/>
              </w:rPr>
              <w:t>23</w:t>
            </w:r>
            <w:r>
              <w:rPr>
                <w:rFonts w:ascii="Arial" w:hAnsi="Arial" w:cs="Arial"/>
                <w:color w:val="000000"/>
                <w:sz w:val="18"/>
                <w:szCs w:val="18"/>
              </w:rPr>
              <w:t xml:space="preserve">  do 31. 8. 202</w:t>
            </w:r>
            <w:r w:rsidR="009E7C0A">
              <w:rPr>
                <w:rFonts w:ascii="Arial" w:hAnsi="Arial" w:cs="Arial"/>
                <w:color w:val="000000"/>
                <w:sz w:val="18"/>
                <w:szCs w:val="18"/>
              </w:rPr>
              <w:t>7</w:t>
            </w:r>
            <w:r>
              <w:rPr>
                <w:rFonts w:ascii="Arial" w:hAnsi="Arial" w:cs="Arial"/>
                <w:color w:val="000000"/>
                <w:sz w:val="18"/>
                <w:szCs w:val="18"/>
              </w:rPr>
              <w:t xml:space="preserve"> oziroma dokler ne bo imel naročnik sklenjene pogodbe za novo obdobje oziroma novo šolsko leto oziroma dokler naročnik ne bi imel zagotovljenih sredstev (sprejetega proračuna ali urejena začasnega financiranja) za novo javno naročilo storitev. </w:t>
            </w:r>
          </w:p>
          <w:p w14:paraId="77FA529F" w14:textId="77777777" w:rsidR="00AB2A60" w:rsidRDefault="00AB2A60" w:rsidP="00E3195E">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1FB695F2" w14:textId="77777777" w:rsidR="00AB2A60" w:rsidRDefault="00AB2A60" w:rsidP="00AB2A6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AB2A60" w14:paraId="1E6160B3" w14:textId="77777777" w:rsidTr="00E3195E">
        <w:tc>
          <w:tcPr>
            <w:tcW w:w="0" w:type="auto"/>
            <w:tcMar>
              <w:top w:w="0" w:type="auto"/>
              <w:bottom w:w="0" w:type="auto"/>
            </w:tcMar>
          </w:tcPr>
          <w:p w14:paraId="3AA31B76" w14:textId="77777777" w:rsidR="00AB2A60" w:rsidRDefault="00AB2A60" w:rsidP="00E3195E">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18C77CE9" w14:textId="77777777" w:rsidR="00AB2A60" w:rsidRDefault="00AB2A60" w:rsidP="00AB2A60">
      <w:pPr>
        <w:spacing w:before="225" w:after="225" w:line="240" w:lineRule="auto"/>
        <w:jc w:val="both"/>
      </w:pPr>
      <w:r>
        <w:rPr>
          <w:rFonts w:ascii="Arial" w:hAnsi="Arial" w:cs="Arial"/>
          <w:b/>
          <w:bCs/>
          <w:color w:val="000000"/>
          <w:sz w:val="18"/>
          <w:szCs w:val="18"/>
        </w:rPr>
        <w:t>V. DOLŽNOSTI NAROČNIKA</w:t>
      </w:r>
    </w:p>
    <w:p w14:paraId="380FADDE" w14:textId="77777777" w:rsidR="00AB2A60" w:rsidRDefault="00AB2A60" w:rsidP="00AB2A6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B2A60" w14:paraId="5C4C10A5" w14:textId="77777777" w:rsidTr="00E3195E">
        <w:tc>
          <w:tcPr>
            <w:tcW w:w="0" w:type="auto"/>
            <w:tcMar>
              <w:top w:w="0" w:type="auto"/>
              <w:bottom w:w="0" w:type="auto"/>
            </w:tcMar>
          </w:tcPr>
          <w:p w14:paraId="4C8DF278" w14:textId="77777777" w:rsidR="00AB2A60" w:rsidRDefault="00AB2A60" w:rsidP="00E3195E">
            <w:pPr>
              <w:spacing w:before="225" w:after="225"/>
              <w:jc w:val="both"/>
            </w:pPr>
            <w:r>
              <w:rPr>
                <w:rFonts w:ascii="Arial" w:hAnsi="Arial" w:cs="Arial"/>
                <w:color w:val="000000"/>
                <w:sz w:val="18"/>
                <w:szCs w:val="18"/>
              </w:rPr>
              <w:t>Naročnik se zavezuje poravnati pogodbeno ceno za pravilno opravljene storitve na podlagi te pogodbe. </w:t>
            </w:r>
          </w:p>
          <w:p w14:paraId="7C9BB0BE" w14:textId="77777777" w:rsidR="00AB2A60" w:rsidRDefault="00AB2A60" w:rsidP="00E3195E">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7BD87057" w14:textId="77777777" w:rsidR="00AB2A60" w:rsidRDefault="00AB2A60" w:rsidP="00E3195E">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395ABB9B" w14:textId="77777777" w:rsidR="00AB2A60" w:rsidRDefault="00AB2A60" w:rsidP="00E3195E">
            <w:pPr>
              <w:spacing w:before="225" w:after="225"/>
              <w:jc w:val="both"/>
            </w:pPr>
            <w:r>
              <w:rPr>
                <w:rFonts w:ascii="Arial" w:hAnsi="Arial" w:cs="Arial"/>
                <w:color w:val="000000"/>
                <w:sz w:val="18"/>
                <w:szCs w:val="18"/>
              </w:rPr>
              <w:t>Vsako povečanje obsega predmeta pogodbe bosta naročnik in prevoznik uredila z dodatkom k pogodbi.</w:t>
            </w:r>
          </w:p>
          <w:p w14:paraId="68DC08D7" w14:textId="77777777" w:rsidR="00AB2A60" w:rsidRDefault="00AB2A60" w:rsidP="00E3195E">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6D278366" w14:textId="77777777" w:rsidR="00AB2A60" w:rsidRDefault="00AB2A60" w:rsidP="00AB2A6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B2A60" w14:paraId="40B71AC4" w14:textId="77777777" w:rsidTr="00E3195E">
        <w:tc>
          <w:tcPr>
            <w:tcW w:w="0" w:type="auto"/>
            <w:tcMar>
              <w:top w:w="0" w:type="auto"/>
              <w:bottom w:w="0" w:type="auto"/>
            </w:tcMar>
          </w:tcPr>
          <w:p w14:paraId="1FE8CAC1" w14:textId="77777777" w:rsidR="00AB2A60" w:rsidRDefault="00AB2A60" w:rsidP="00E3195E">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4B8AA413" w14:textId="77777777" w:rsidR="00AB2A60" w:rsidRDefault="00AB2A60" w:rsidP="00AB2A6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B2A60" w14:paraId="4A9C7FAE" w14:textId="77777777" w:rsidTr="00E3195E">
        <w:tc>
          <w:tcPr>
            <w:tcW w:w="0" w:type="auto"/>
            <w:tcMar>
              <w:top w:w="0" w:type="auto"/>
              <w:bottom w:w="0" w:type="auto"/>
            </w:tcMar>
          </w:tcPr>
          <w:p w14:paraId="20C542B3" w14:textId="77777777" w:rsidR="00AB2A60" w:rsidRDefault="00AB2A60" w:rsidP="00E3195E">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DB07F4" w14:textId="77777777" w:rsidR="00AB2A60" w:rsidRDefault="00AB2A60" w:rsidP="00AB2A60">
      <w:pPr>
        <w:spacing w:before="225" w:after="225" w:line="240" w:lineRule="auto"/>
        <w:jc w:val="both"/>
      </w:pPr>
      <w:r>
        <w:rPr>
          <w:rFonts w:ascii="Arial" w:hAnsi="Arial" w:cs="Arial"/>
          <w:b/>
          <w:bCs/>
          <w:color w:val="000000"/>
          <w:sz w:val="18"/>
          <w:szCs w:val="18"/>
        </w:rPr>
        <w:t>VI. DOLŽNOSTI PREVOZNIKA</w:t>
      </w:r>
    </w:p>
    <w:p w14:paraId="1DCD225D" w14:textId="77777777" w:rsidR="00AB2A60" w:rsidRDefault="00AB2A60" w:rsidP="00AB2A6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B2A60" w14:paraId="2029B9AB" w14:textId="77777777" w:rsidTr="00E3195E">
        <w:tc>
          <w:tcPr>
            <w:tcW w:w="0" w:type="auto"/>
            <w:tcMar>
              <w:top w:w="0" w:type="auto"/>
              <w:bottom w:w="0" w:type="auto"/>
            </w:tcMar>
          </w:tcPr>
          <w:p w14:paraId="61AC140A" w14:textId="77777777" w:rsidR="00AB2A60" w:rsidRDefault="00AB2A60" w:rsidP="00E3195E">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21899DB3" w14:textId="77777777" w:rsidR="00AB2A60" w:rsidRDefault="00AB2A60" w:rsidP="00E3195E">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37739C3E" w14:textId="77777777" w:rsidR="00AB2A60" w:rsidRDefault="00AB2A60" w:rsidP="00E3195E">
            <w:pPr>
              <w:spacing w:before="225" w:after="225"/>
              <w:jc w:val="both"/>
            </w:pPr>
            <w:r>
              <w:rPr>
                <w:rFonts w:ascii="Arial" w:hAnsi="Arial" w:cs="Arial"/>
                <w:color w:val="000000"/>
                <w:sz w:val="18"/>
                <w:szCs w:val="18"/>
              </w:rPr>
              <w:lastRenderedPageBreak/>
              <w:t>Kakovost storitev mora ustrezati obstoječim standardom in pogojem iz razpisne dokumentacije.</w:t>
            </w:r>
          </w:p>
          <w:p w14:paraId="693DC38C" w14:textId="77777777" w:rsidR="00AB2A60" w:rsidRDefault="00AB2A60" w:rsidP="00E3195E">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0183C793" w14:textId="77777777" w:rsidR="00AB2A60" w:rsidRPr="00933B15"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378C1397" w14:textId="77777777" w:rsidR="00AB2A60" w:rsidRDefault="00AB2A60" w:rsidP="00E3195E">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13D862BF" w14:textId="77777777" w:rsidR="00AB2A60" w:rsidRDefault="00AB2A60" w:rsidP="00E3195E">
            <w:pPr>
              <w:spacing w:before="225" w:after="225"/>
              <w:jc w:val="both"/>
            </w:pPr>
            <w:r>
              <w:rPr>
                <w:rFonts w:ascii="Arial" w:hAnsi="Arial" w:cs="Arial"/>
                <w:color w:val="000000"/>
                <w:sz w:val="18"/>
                <w:szCs w:val="18"/>
              </w:rPr>
              <w:t>Prevoznik je dolžan poskrbeti, da je vozilo vedno čisto in urejeno.</w:t>
            </w:r>
          </w:p>
          <w:p w14:paraId="6F5104FD" w14:textId="77777777" w:rsidR="00AB2A60" w:rsidRDefault="00AB2A60" w:rsidP="00E3195E">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12394251" w14:textId="77777777" w:rsidR="00AB2A60" w:rsidRDefault="00AB2A60" w:rsidP="00E3195E">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39B1E030" w14:textId="77777777" w:rsidR="00AB2A60" w:rsidRDefault="00AB2A60" w:rsidP="00E3195E">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77F26534" w14:textId="77777777" w:rsidR="00AB2A60" w:rsidRDefault="00AB2A60" w:rsidP="00E3195E">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29217EF1" w14:textId="77777777" w:rsidR="00AB2A60" w:rsidRDefault="00AB2A60" w:rsidP="00E3195E">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050FB18E" w14:textId="77777777" w:rsidR="00AB2A60" w:rsidRDefault="00AB2A60" w:rsidP="00E3195E">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461B4B6F" w14:textId="77777777" w:rsidR="00AB2A60" w:rsidRDefault="00AB2A60" w:rsidP="00E3195E">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7BC48E83" w14:textId="77777777" w:rsidR="00AB2A60" w:rsidRDefault="00AB2A60" w:rsidP="00AB2A60">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AB2A60" w14:paraId="0ADE6F72" w14:textId="77777777" w:rsidTr="00E3195E">
        <w:tc>
          <w:tcPr>
            <w:tcW w:w="0" w:type="auto"/>
            <w:tcMar>
              <w:top w:w="0" w:type="auto"/>
              <w:bottom w:w="0" w:type="auto"/>
            </w:tcMar>
          </w:tcPr>
          <w:p w14:paraId="3E9C3D0A" w14:textId="77777777" w:rsidR="00AB2A60" w:rsidRDefault="00AB2A60" w:rsidP="00E3195E">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14:paraId="12660E7B" w14:textId="77777777" w:rsidR="00AB2A60" w:rsidRDefault="00AB2A60" w:rsidP="00AB2A6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B2A60" w14:paraId="5277BC76" w14:textId="77777777" w:rsidTr="00E3195E">
        <w:tc>
          <w:tcPr>
            <w:tcW w:w="0" w:type="auto"/>
            <w:tcMar>
              <w:top w:w="0" w:type="auto"/>
              <w:bottom w:w="0" w:type="auto"/>
            </w:tcMar>
          </w:tcPr>
          <w:p w14:paraId="704642A6" w14:textId="77777777" w:rsidR="00AB2A60" w:rsidRDefault="00AB2A60" w:rsidP="00E3195E">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5685D2E8" w14:textId="77777777" w:rsidR="00AB2A60" w:rsidRDefault="00AB2A60" w:rsidP="00AB2A6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B2A60" w14:paraId="7863429C" w14:textId="77777777" w:rsidTr="00E3195E">
        <w:tc>
          <w:tcPr>
            <w:tcW w:w="0" w:type="auto"/>
            <w:tcMar>
              <w:top w:w="0" w:type="auto"/>
              <w:bottom w:w="0" w:type="auto"/>
            </w:tcMar>
          </w:tcPr>
          <w:p w14:paraId="66F8F887" w14:textId="77777777" w:rsidR="00AB2A60" w:rsidRDefault="00AB2A60" w:rsidP="00E3195E">
            <w:pPr>
              <w:spacing w:before="225" w:after="225"/>
              <w:jc w:val="both"/>
            </w:pPr>
            <w:r>
              <w:rPr>
                <w:rFonts w:ascii="Arial" w:hAnsi="Arial" w:cs="Arial"/>
                <w:color w:val="000000"/>
                <w:sz w:val="18"/>
                <w:szCs w:val="18"/>
              </w:rPr>
              <w:t xml:space="preserve">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w:t>
            </w:r>
            <w:r>
              <w:rPr>
                <w:rFonts w:ascii="Arial" w:hAnsi="Arial" w:cs="Arial"/>
                <w:color w:val="000000"/>
                <w:sz w:val="18"/>
                <w:szCs w:val="18"/>
              </w:rPr>
              <w:lastRenderedPageBreak/>
              <w:t>izraziti na enak način, mora prevoznik navodilo izvršiti. Prevoznik navodila ni dolžan izvršiti, če bi s tem kršil kazenske predpise, dobre poslovne običaje ali tretjemu povzročil nezakrivljeno škodo.</w:t>
            </w:r>
          </w:p>
        </w:tc>
      </w:tr>
    </w:tbl>
    <w:p w14:paraId="12FF4646" w14:textId="77777777" w:rsidR="00AB2A60" w:rsidRDefault="00AB2A60" w:rsidP="00AB2A60">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AB2A60" w14:paraId="7DE686D0" w14:textId="77777777" w:rsidTr="00E3195E">
        <w:tc>
          <w:tcPr>
            <w:tcW w:w="0" w:type="auto"/>
            <w:tcMar>
              <w:top w:w="0" w:type="auto"/>
              <w:bottom w:w="0" w:type="auto"/>
            </w:tcMar>
          </w:tcPr>
          <w:p w14:paraId="6637989C" w14:textId="77777777" w:rsidR="00AB2A60" w:rsidRDefault="00AB2A60" w:rsidP="00E3195E">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0FCEDA38" w14:textId="77777777" w:rsidR="00AB2A60" w:rsidRDefault="00AB2A60" w:rsidP="00AB2A60">
      <w:pPr>
        <w:spacing w:before="225" w:after="225" w:line="240" w:lineRule="auto"/>
        <w:jc w:val="both"/>
      </w:pPr>
      <w:r>
        <w:rPr>
          <w:rFonts w:ascii="Arial" w:hAnsi="Arial" w:cs="Arial"/>
          <w:b/>
          <w:bCs/>
          <w:color w:val="000000"/>
          <w:sz w:val="18"/>
          <w:szCs w:val="18"/>
        </w:rPr>
        <w:t>VII. PODIZVAJALCI</w:t>
      </w:r>
    </w:p>
    <w:p w14:paraId="0D96452D" w14:textId="77777777" w:rsidR="00AB2A60" w:rsidRDefault="00AB2A60" w:rsidP="00AB2A6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AB2A60" w14:paraId="253A117C" w14:textId="77777777" w:rsidTr="00E3195E">
        <w:tc>
          <w:tcPr>
            <w:tcW w:w="0" w:type="auto"/>
            <w:tcMar>
              <w:top w:w="0" w:type="auto"/>
              <w:bottom w:w="0" w:type="auto"/>
            </w:tcMar>
          </w:tcPr>
          <w:p w14:paraId="58E896FA" w14:textId="77777777" w:rsidR="00AB2A60" w:rsidRDefault="00AB2A60" w:rsidP="00E3195E">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B2A60" w14:paraId="6805E86A" w14:textId="77777777" w:rsidTr="00E3195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F4E788" w14:textId="77777777" w:rsidR="00AB2A60" w:rsidRDefault="00AB2A60" w:rsidP="00E3195E">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635021" w14:textId="77777777" w:rsidR="00AB2A60" w:rsidRDefault="00AB2A60" w:rsidP="00E3195E"/>
              </w:tc>
            </w:tr>
            <w:tr w:rsidR="00AB2A60" w14:paraId="069C68C5" w14:textId="77777777" w:rsidTr="00E3195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B20FF6" w14:textId="77777777" w:rsidR="00AB2A60" w:rsidRDefault="00AB2A60" w:rsidP="00E3195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1B27F5" w14:textId="77777777" w:rsidR="00AB2A60" w:rsidRDefault="00AB2A60" w:rsidP="00E3195E">
                  <w:pPr>
                    <w:spacing w:before="135" w:after="135"/>
                    <w:jc w:val="both"/>
                    <w:textAlignment w:val="center"/>
                  </w:pPr>
                  <w:r>
                    <w:rPr>
                      <w:rFonts w:ascii="Arial" w:hAnsi="Arial" w:cs="Arial"/>
                      <w:color w:val="000000"/>
                      <w:position w:val="-2"/>
                      <w:sz w:val="18"/>
                      <w:szCs w:val="18"/>
                    </w:rPr>
                    <w:t>Opis del, ki jih bo izvedel podizvajalec:</w:t>
                  </w:r>
                </w:p>
                <w:p w14:paraId="3BD8C8CE" w14:textId="77777777" w:rsidR="00AB2A60" w:rsidRDefault="00AB2A60" w:rsidP="00E3195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B2A60" w14:paraId="518B1CE1" w14:textId="77777777" w:rsidTr="00E3195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6C108E" w14:textId="77777777" w:rsidR="00AB2A60" w:rsidRDefault="00AB2A60" w:rsidP="00E3195E">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1C3D9E7" w14:textId="77777777" w:rsidR="00AB2A60" w:rsidRDefault="00AB2A60" w:rsidP="00E3195E"/>
              </w:tc>
            </w:tr>
            <w:tr w:rsidR="00AB2A60" w14:paraId="1B276EBB" w14:textId="77777777" w:rsidTr="00E3195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DFB2CA" w14:textId="77777777" w:rsidR="00AB2A60" w:rsidRDefault="00AB2A60" w:rsidP="00E3195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DAD211" w14:textId="77777777" w:rsidR="00AB2A60" w:rsidRDefault="00AB2A60" w:rsidP="00E3195E">
                  <w:pPr>
                    <w:spacing w:before="135" w:after="135"/>
                    <w:jc w:val="both"/>
                    <w:textAlignment w:val="center"/>
                  </w:pPr>
                  <w:r>
                    <w:rPr>
                      <w:rFonts w:ascii="Arial" w:hAnsi="Arial" w:cs="Arial"/>
                      <w:color w:val="000000"/>
                      <w:position w:val="-2"/>
                      <w:sz w:val="18"/>
                      <w:szCs w:val="18"/>
                    </w:rPr>
                    <w:t>Opis del, ki jih bo izvedel podizvajalec:</w:t>
                  </w:r>
                </w:p>
                <w:p w14:paraId="65B9921E" w14:textId="77777777" w:rsidR="00AB2A60" w:rsidRDefault="00AB2A60" w:rsidP="00E3195E">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2CFB51A" w14:textId="77777777" w:rsidR="00AB2A60" w:rsidRDefault="00AB2A60" w:rsidP="00E3195E"/>
          <w:p w14:paraId="056396FE" w14:textId="77777777" w:rsidR="00AB2A60" w:rsidRDefault="00AB2A60" w:rsidP="00E3195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8A43B01" w14:textId="77777777" w:rsidR="00AB2A60" w:rsidRDefault="00AB2A60" w:rsidP="00E3195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B2A60" w14:paraId="5856853D" w14:textId="77777777" w:rsidTr="00E3195E">
              <w:tc>
                <w:tcPr>
                  <w:tcW w:w="0" w:type="auto"/>
                  <w:tcMar>
                    <w:top w:w="0" w:type="auto"/>
                    <w:bottom w:w="0" w:type="auto"/>
                  </w:tcMar>
                </w:tcPr>
                <w:p w14:paraId="2F788010" w14:textId="77777777" w:rsidR="00AB2A60" w:rsidRDefault="00AB2A60" w:rsidP="00AB2A60">
                  <w:pPr>
                    <w:numPr>
                      <w:ilvl w:val="0"/>
                      <w:numId w:val="4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CD5B277" w14:textId="77777777" w:rsidR="00AB2A60" w:rsidRDefault="00AB2A60" w:rsidP="00AB2A60">
                  <w:pPr>
                    <w:numPr>
                      <w:ilvl w:val="0"/>
                      <w:numId w:val="4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D2C5219" w14:textId="77777777" w:rsidR="00AB2A60" w:rsidRDefault="00AB2A60" w:rsidP="00AB2A60">
                  <w:pPr>
                    <w:numPr>
                      <w:ilvl w:val="0"/>
                      <w:numId w:val="4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424E41" w14:textId="77777777" w:rsidR="00AB2A60" w:rsidRDefault="00AB2A60" w:rsidP="00E3195E"/>
          <w:p w14:paraId="2CC0C5F7" w14:textId="77777777" w:rsidR="00AB2A60" w:rsidRDefault="00AB2A60" w:rsidP="00E3195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A7770F7" w14:textId="77777777" w:rsidR="00AB2A60" w:rsidRDefault="00AB2A60" w:rsidP="00E3195E">
            <w:pPr>
              <w:spacing w:before="225" w:after="225"/>
              <w:jc w:val="both"/>
            </w:pPr>
            <w:r>
              <w:rPr>
                <w:rFonts w:ascii="Arial" w:hAnsi="Arial" w:cs="Arial"/>
                <w:color w:val="000000"/>
                <w:sz w:val="18"/>
                <w:szCs w:val="18"/>
              </w:rPr>
              <w:t>Plačila podizvajalcem se izvedejo v rokih in na enak način kot velja za plačila izvajalcu.</w:t>
            </w:r>
          </w:p>
          <w:p w14:paraId="5335A492" w14:textId="77777777" w:rsidR="00AB2A60" w:rsidRDefault="00AB2A60" w:rsidP="00E3195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F76428" w14:textId="77777777" w:rsidR="00AB2A60" w:rsidRDefault="00AB2A60" w:rsidP="00E3195E">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w:t>
            </w:r>
            <w:r>
              <w:rPr>
                <w:rFonts w:ascii="Arial" w:hAnsi="Arial" w:cs="Arial"/>
                <w:color w:val="000000"/>
                <w:sz w:val="18"/>
                <w:szCs w:val="18"/>
              </w:rPr>
              <w:lastRenderedPageBreak/>
              <w:t>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CCA3AAE" w14:textId="77777777" w:rsidR="00AB2A60" w:rsidRDefault="00AB2A60" w:rsidP="00E3195E">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FBD87A8" w14:textId="77777777" w:rsidR="00AB2A60" w:rsidRDefault="00AB2A60" w:rsidP="00AB2A60">
      <w:pPr>
        <w:spacing w:before="225" w:after="225" w:line="240" w:lineRule="auto"/>
        <w:jc w:val="both"/>
      </w:pPr>
      <w:r>
        <w:rPr>
          <w:rFonts w:ascii="Arial" w:hAnsi="Arial" w:cs="Arial"/>
          <w:b/>
          <w:bCs/>
          <w:color w:val="000000"/>
          <w:sz w:val="18"/>
          <w:szCs w:val="18"/>
        </w:rPr>
        <w:lastRenderedPageBreak/>
        <w:t>VIII. ODSTOP OD POGODBE</w:t>
      </w:r>
    </w:p>
    <w:p w14:paraId="650A080D" w14:textId="77777777" w:rsidR="00AB2A60" w:rsidRDefault="00AB2A60" w:rsidP="00AB2A6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B2A60" w14:paraId="39C6B127" w14:textId="77777777" w:rsidTr="00E3195E">
        <w:tc>
          <w:tcPr>
            <w:tcW w:w="0" w:type="auto"/>
            <w:tcMar>
              <w:top w:w="0" w:type="auto"/>
              <w:bottom w:w="0" w:type="auto"/>
            </w:tcMar>
          </w:tcPr>
          <w:p w14:paraId="4CE3DAA0" w14:textId="77777777" w:rsidR="00AB2A60" w:rsidRDefault="00AB2A60" w:rsidP="00E3195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C470849" w14:textId="77777777" w:rsidR="00AB2A60" w:rsidRDefault="00AB2A60" w:rsidP="00E3195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B2A60" w:rsidRPr="009767BB" w14:paraId="3990A2CA" w14:textId="77777777" w:rsidTr="00E3195E">
              <w:tc>
                <w:tcPr>
                  <w:tcW w:w="0" w:type="auto"/>
                  <w:tcMar>
                    <w:top w:w="0" w:type="auto"/>
                    <w:bottom w:w="0" w:type="auto"/>
                  </w:tcMar>
                </w:tcPr>
                <w:p w14:paraId="2C15C265" w14:textId="77777777" w:rsidR="00AB2A60" w:rsidRPr="009767BB" w:rsidRDefault="00AB2A60" w:rsidP="00AB2A60">
                  <w:pPr>
                    <w:numPr>
                      <w:ilvl w:val="0"/>
                      <w:numId w:val="42"/>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59CF696B" w14:textId="77777777" w:rsidR="00AB2A60" w:rsidRPr="009767BB" w:rsidRDefault="00AB2A60" w:rsidP="00AB2A60">
                  <w:pPr>
                    <w:numPr>
                      <w:ilvl w:val="0"/>
                      <w:numId w:val="42"/>
                    </w:numPr>
                    <w:jc w:val="both"/>
                    <w:rPr>
                      <w:rFonts w:ascii="Arial" w:hAnsi="Arial" w:cs="Arial"/>
                      <w:color w:val="000000"/>
                      <w:sz w:val="18"/>
                      <w:szCs w:val="18"/>
                    </w:rPr>
                  </w:pPr>
                  <w:r w:rsidRPr="009767BB">
                    <w:rPr>
                      <w:rFonts w:ascii="Arial" w:hAnsi="Arial" w:cs="Arial"/>
                      <w:color w:val="000000"/>
                      <w:sz w:val="18"/>
                      <w:szCs w:val="18"/>
                    </w:rPr>
                    <w:t>izvajalec po svoji krivdi v roku 14 dni od veljavnosti pogodbe in uvedbe v delo ne prične z delom;</w:t>
                  </w:r>
                </w:p>
                <w:p w14:paraId="050C07B7" w14:textId="77777777" w:rsidR="00AB2A60" w:rsidRPr="009767BB" w:rsidRDefault="00AB2A60" w:rsidP="00AB2A60">
                  <w:pPr>
                    <w:numPr>
                      <w:ilvl w:val="0"/>
                      <w:numId w:val="42"/>
                    </w:numPr>
                    <w:jc w:val="both"/>
                    <w:rPr>
                      <w:rFonts w:ascii="Arial" w:hAnsi="Arial" w:cs="Arial"/>
                      <w:color w:val="000000"/>
                      <w:sz w:val="18"/>
                      <w:szCs w:val="18"/>
                    </w:rPr>
                  </w:pPr>
                  <w:r w:rsidRPr="009767BB">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CC1F8C5" w14:textId="77777777" w:rsidR="00AB2A60" w:rsidRPr="009767BB" w:rsidRDefault="00AB2A60" w:rsidP="00E3195E">
            <w:pPr>
              <w:rPr>
                <w:rFonts w:ascii="Arial" w:hAnsi="Arial" w:cs="Arial"/>
              </w:rPr>
            </w:pPr>
          </w:p>
          <w:p w14:paraId="38719228" w14:textId="77777777" w:rsidR="00AB2A60" w:rsidRPr="009767BB" w:rsidRDefault="00AB2A60" w:rsidP="00E3195E">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7800D448"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52DCC07F"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79D1A92A"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14:paraId="7B53B913"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14:paraId="55F001D1"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738288C3"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71C598DF"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14:paraId="4486A2EA"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14:paraId="7C24C73E"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14:paraId="29FC865E"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14:paraId="57BB8CE7" w14:textId="77777777" w:rsidR="00AB2A60" w:rsidRPr="009767BB" w:rsidRDefault="00AB2A60" w:rsidP="00AB2A60">
            <w:pPr>
              <w:numPr>
                <w:ilvl w:val="0"/>
                <w:numId w:val="4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51196211" w14:textId="77777777" w:rsidR="00AB2A60" w:rsidRPr="009767BB" w:rsidRDefault="00AB2A60" w:rsidP="00E3195E">
            <w:pPr>
              <w:spacing w:line="264" w:lineRule="auto"/>
              <w:jc w:val="both"/>
              <w:rPr>
                <w:rFonts w:ascii="Arial" w:hAnsi="Arial" w:cs="Arial"/>
                <w:color w:val="000000"/>
                <w:sz w:val="18"/>
                <w:szCs w:val="18"/>
              </w:rPr>
            </w:pPr>
          </w:p>
          <w:p w14:paraId="55D41272" w14:textId="77777777" w:rsidR="00AB2A60" w:rsidRPr="009767BB" w:rsidRDefault="00AB2A60" w:rsidP="00E3195E">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da ob neizpolnjevanju </w:t>
            </w:r>
            <w:r>
              <w:rPr>
                <w:rFonts w:ascii="Arial" w:hAnsi="Arial" w:cs="Arial"/>
                <w:color w:val="000000"/>
                <w:sz w:val="18"/>
                <w:szCs w:val="18"/>
              </w:rPr>
              <w:t xml:space="preserve">te pogodbe </w:t>
            </w:r>
            <w:r w:rsidRPr="009767BB">
              <w:rPr>
                <w:rFonts w:ascii="Arial" w:hAnsi="Arial" w:cs="Arial"/>
                <w:color w:val="000000"/>
                <w:sz w:val="18"/>
                <w:szCs w:val="18"/>
              </w:rPr>
              <w:t>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14:paraId="43D48B50" w14:textId="77777777" w:rsidR="00AB2A60" w:rsidRPr="009767BB" w:rsidRDefault="00AB2A60" w:rsidP="00E3195E">
            <w:pPr>
              <w:spacing w:line="264" w:lineRule="auto"/>
              <w:jc w:val="both"/>
              <w:rPr>
                <w:rFonts w:ascii="Arial" w:hAnsi="Arial" w:cs="Arial"/>
                <w:color w:val="000000"/>
                <w:sz w:val="18"/>
                <w:szCs w:val="18"/>
              </w:rPr>
            </w:pPr>
          </w:p>
          <w:p w14:paraId="4BF1451E" w14:textId="77777777" w:rsidR="00AB2A60" w:rsidRPr="009767BB" w:rsidRDefault="00AB2A60" w:rsidP="00E3195E">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najmanj tri mesece pred nameravanim odstopom od </w:t>
            </w:r>
            <w:r>
              <w:rPr>
                <w:rFonts w:ascii="Arial" w:hAnsi="Arial" w:cs="Arial"/>
                <w:color w:val="000000"/>
                <w:sz w:val="18"/>
                <w:szCs w:val="18"/>
              </w:rPr>
              <w:t>te pogodbe</w:t>
            </w:r>
            <w:r w:rsidRPr="009767BB">
              <w:rPr>
                <w:rFonts w:ascii="Arial" w:hAnsi="Arial" w:cs="Arial"/>
                <w:color w:val="000000"/>
                <w:sz w:val="18"/>
                <w:szCs w:val="18"/>
              </w:rPr>
              <w:t>.</w:t>
            </w:r>
          </w:p>
          <w:p w14:paraId="01F56D90" w14:textId="77777777" w:rsidR="00AB2A60" w:rsidRPr="009767BB" w:rsidRDefault="00AB2A60" w:rsidP="00E3195E">
            <w:pPr>
              <w:pStyle w:val="BodyText2"/>
              <w:spacing w:after="0" w:line="264" w:lineRule="auto"/>
              <w:rPr>
                <w:rFonts w:ascii="Arial" w:hAnsi="Arial" w:cs="Arial"/>
                <w:color w:val="000000"/>
                <w:sz w:val="18"/>
                <w:szCs w:val="18"/>
              </w:rPr>
            </w:pPr>
          </w:p>
          <w:p w14:paraId="3F78E2BD" w14:textId="77777777" w:rsidR="00AB2A60" w:rsidRPr="009767BB" w:rsidRDefault="00AB2A60" w:rsidP="00E3195E">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1B9F33B2" w14:textId="77777777" w:rsidR="00AB2A60" w:rsidRPr="009767BB" w:rsidRDefault="00AB2A60" w:rsidP="00E3195E">
            <w:pPr>
              <w:spacing w:line="264" w:lineRule="auto"/>
              <w:jc w:val="both"/>
              <w:rPr>
                <w:rFonts w:ascii="Arial" w:hAnsi="Arial" w:cs="Arial"/>
                <w:color w:val="000000"/>
                <w:sz w:val="18"/>
                <w:szCs w:val="18"/>
              </w:rPr>
            </w:pPr>
          </w:p>
          <w:p w14:paraId="458F05A3" w14:textId="77777777" w:rsidR="00AB2A60" w:rsidRPr="009767BB" w:rsidRDefault="00AB2A60" w:rsidP="00E3195E">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B2A60" w:rsidRPr="009767BB" w14:paraId="4934E658" w14:textId="77777777" w:rsidTr="00E3195E">
              <w:tc>
                <w:tcPr>
                  <w:tcW w:w="0" w:type="auto"/>
                  <w:tcMar>
                    <w:top w:w="0" w:type="auto"/>
                    <w:bottom w:w="0" w:type="auto"/>
                  </w:tcMar>
                </w:tcPr>
                <w:p w14:paraId="1AD80D1E" w14:textId="77777777" w:rsidR="00AB2A60" w:rsidRPr="009767BB" w:rsidRDefault="00AB2A60" w:rsidP="00AB2A60">
                  <w:pPr>
                    <w:numPr>
                      <w:ilvl w:val="0"/>
                      <w:numId w:val="43"/>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6D7BF5A3" w14:textId="77777777" w:rsidR="00AB2A60" w:rsidRPr="009767BB" w:rsidRDefault="00AB2A60" w:rsidP="00AB2A60">
                  <w:pPr>
                    <w:numPr>
                      <w:ilvl w:val="0"/>
                      <w:numId w:val="43"/>
                    </w:numPr>
                    <w:jc w:val="both"/>
                    <w:rPr>
                      <w:rFonts w:ascii="Arial" w:hAnsi="Arial" w:cs="Arial"/>
                      <w:color w:val="000000"/>
                      <w:sz w:val="18"/>
                      <w:szCs w:val="18"/>
                    </w:rPr>
                  </w:pPr>
                  <w:r w:rsidRPr="009767BB">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478B61D4" w14:textId="77777777" w:rsidR="00AB2A60" w:rsidRPr="009767BB" w:rsidRDefault="00AB2A60" w:rsidP="00AB2A60">
                  <w:pPr>
                    <w:numPr>
                      <w:ilvl w:val="0"/>
                      <w:numId w:val="43"/>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D75A021" w14:textId="77777777" w:rsidR="00AB2A60" w:rsidRPr="009767BB" w:rsidRDefault="00AB2A60" w:rsidP="00E3195E">
            <w:pPr>
              <w:rPr>
                <w:rFonts w:ascii="Arial" w:hAnsi="Arial" w:cs="Arial"/>
              </w:rPr>
            </w:pPr>
          </w:p>
          <w:p w14:paraId="748CC383" w14:textId="77777777" w:rsidR="00AB2A60" w:rsidRPr="009767BB" w:rsidRDefault="00AB2A60" w:rsidP="00E3195E">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57357B44" w14:textId="77777777" w:rsidR="00AB2A60" w:rsidRDefault="00AB2A60" w:rsidP="00E3195E">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1686E9A8" w14:textId="77777777" w:rsidR="00AB2A60" w:rsidRDefault="00AB2A60" w:rsidP="00AB2A60">
      <w:pPr>
        <w:spacing w:before="225" w:after="225" w:line="240" w:lineRule="auto"/>
        <w:jc w:val="both"/>
      </w:pPr>
      <w:r>
        <w:rPr>
          <w:rFonts w:ascii="Arial" w:hAnsi="Arial" w:cs="Arial"/>
          <w:b/>
          <w:bCs/>
          <w:color w:val="000000"/>
          <w:sz w:val="18"/>
          <w:szCs w:val="18"/>
        </w:rPr>
        <w:lastRenderedPageBreak/>
        <w:t>IX. SOCIALNA KLAVZULA IN RAZVEZNI POGOJ</w:t>
      </w:r>
    </w:p>
    <w:p w14:paraId="50BE8641" w14:textId="77777777" w:rsidR="00AB2A60" w:rsidRDefault="00AB2A60" w:rsidP="00AB2A6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AB2A60" w14:paraId="171F0586" w14:textId="77777777" w:rsidTr="00E3195E">
        <w:tc>
          <w:tcPr>
            <w:tcW w:w="0" w:type="auto"/>
            <w:tcMar>
              <w:top w:w="0" w:type="auto"/>
              <w:bottom w:w="0" w:type="auto"/>
            </w:tcMar>
          </w:tcPr>
          <w:p w14:paraId="55936C83" w14:textId="77777777" w:rsidR="009E7C0A" w:rsidRDefault="009E7C0A" w:rsidP="009E7C0A">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13B6C2D2" w14:textId="77777777" w:rsidR="009E7C0A" w:rsidRDefault="009E7C0A" w:rsidP="009E7C0A">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554892C" w14:textId="655CB4F9" w:rsidR="00AB2A60" w:rsidRDefault="009E7C0A" w:rsidP="009E7C0A">
            <w:pPr>
              <w:spacing w:before="225" w:after="225" w:line="276" w:lineRule="auto"/>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C23A36C" w14:textId="77777777" w:rsidR="00AB2A60" w:rsidRDefault="00AB2A60" w:rsidP="00AB2A60">
      <w:pPr>
        <w:spacing w:before="225" w:after="225" w:line="240" w:lineRule="auto"/>
        <w:jc w:val="both"/>
      </w:pPr>
      <w:r>
        <w:rPr>
          <w:rFonts w:ascii="Arial" w:hAnsi="Arial" w:cs="Arial"/>
          <w:b/>
          <w:bCs/>
          <w:color w:val="000000"/>
          <w:sz w:val="18"/>
          <w:szCs w:val="18"/>
        </w:rPr>
        <w:t>X. POGODBENA KAZEN</w:t>
      </w:r>
    </w:p>
    <w:p w14:paraId="1E41337D" w14:textId="77777777" w:rsidR="00AB2A60" w:rsidRDefault="00AB2A60" w:rsidP="00AB2A6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B2A60" w14:paraId="1255652A" w14:textId="77777777" w:rsidTr="00E3195E">
        <w:tc>
          <w:tcPr>
            <w:tcW w:w="0" w:type="auto"/>
            <w:tcMar>
              <w:top w:w="0" w:type="auto"/>
              <w:bottom w:w="0" w:type="auto"/>
            </w:tcMar>
          </w:tcPr>
          <w:p w14:paraId="4661004D" w14:textId="77777777" w:rsidR="00AB2A60" w:rsidRDefault="00AB2A60" w:rsidP="00E3195E">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7116B1E7" w14:textId="77777777" w:rsidR="00AB2A60" w:rsidRDefault="00AB2A60" w:rsidP="00AB2A6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B2A60" w14:paraId="27A05264" w14:textId="77777777" w:rsidTr="00E3195E">
        <w:tc>
          <w:tcPr>
            <w:tcW w:w="0" w:type="auto"/>
            <w:tcMar>
              <w:top w:w="0" w:type="auto"/>
              <w:bottom w:w="0" w:type="auto"/>
            </w:tcMar>
          </w:tcPr>
          <w:p w14:paraId="0EB3ED39" w14:textId="77777777" w:rsidR="00AB2A60" w:rsidRDefault="00AB2A60" w:rsidP="00E3195E">
            <w:pPr>
              <w:spacing w:before="225" w:after="225"/>
              <w:jc w:val="both"/>
            </w:pPr>
            <w:r>
              <w:rPr>
                <w:rFonts w:ascii="Arial" w:hAnsi="Arial" w:cs="Arial"/>
                <w:color w:val="000000"/>
                <w:sz w:val="18"/>
                <w:szCs w:val="18"/>
              </w:rPr>
              <w:t xml:space="preserve">Pogodbeni stranki soglašata, da pravica zaračunati pogodbeno kazen za zamudo ni pogojena z nastankom škode naročniku. Povračilo morebitne tako nastale škode bo naročnik uveljavljal po splošnih načelih </w:t>
            </w:r>
            <w:r>
              <w:rPr>
                <w:rFonts w:ascii="Arial" w:hAnsi="Arial" w:cs="Arial"/>
                <w:color w:val="000000"/>
                <w:sz w:val="18"/>
                <w:szCs w:val="18"/>
              </w:rPr>
              <w:lastRenderedPageBreak/>
              <w:t>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4C858006" w14:textId="77777777" w:rsidR="00AB2A60" w:rsidRDefault="00AB2A60" w:rsidP="00AB2A60">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722"/>
      </w:tblGrid>
      <w:tr w:rsidR="00AB2A60" w14:paraId="1D149A8B" w14:textId="77777777" w:rsidTr="00E3195E">
        <w:tc>
          <w:tcPr>
            <w:tcW w:w="0" w:type="auto"/>
            <w:tcMar>
              <w:top w:w="0" w:type="auto"/>
              <w:bottom w:w="0" w:type="auto"/>
            </w:tcMar>
          </w:tcPr>
          <w:p w14:paraId="388D3AC6" w14:textId="77777777" w:rsidR="00AB2A60" w:rsidRDefault="00AB2A60" w:rsidP="00E3195E">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3A798D74" w14:textId="77777777" w:rsidR="00AB2A60" w:rsidRDefault="00AB2A60" w:rsidP="00AB2A60">
      <w:pPr>
        <w:spacing w:before="225" w:after="225" w:line="240" w:lineRule="auto"/>
        <w:jc w:val="both"/>
      </w:pPr>
      <w:r>
        <w:rPr>
          <w:rFonts w:ascii="Arial" w:hAnsi="Arial" w:cs="Arial"/>
          <w:b/>
          <w:bCs/>
          <w:color w:val="000000"/>
          <w:sz w:val="18"/>
          <w:szCs w:val="18"/>
        </w:rPr>
        <w:t>XI. ZAVAROVANJE ZA DOBRO IN PRAVOČASNO IZVEDBO POGODBENIH OBVEZNOSTI</w:t>
      </w:r>
    </w:p>
    <w:p w14:paraId="64347581" w14:textId="77777777" w:rsidR="00AB2A60" w:rsidRDefault="00AB2A60" w:rsidP="00AB2A6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B2A60" w14:paraId="039145AA" w14:textId="77777777" w:rsidTr="00E3195E">
        <w:tc>
          <w:tcPr>
            <w:tcW w:w="0" w:type="auto"/>
            <w:tcMar>
              <w:top w:w="0" w:type="auto"/>
              <w:bottom w:w="0" w:type="auto"/>
            </w:tcMar>
          </w:tcPr>
          <w:p w14:paraId="4B8CB1F3" w14:textId="77777777" w:rsidR="00AB2A60" w:rsidRDefault="00AB2A60" w:rsidP="00E3195E">
            <w:pPr>
              <w:spacing w:before="225" w:after="225"/>
              <w:jc w:val="both"/>
            </w:pPr>
            <w:r>
              <w:rPr>
                <w:rFonts w:ascii="Arial" w:hAnsi="Arial" w:cs="Arial"/>
                <w:color w:val="000000"/>
                <w:sz w:val="18"/>
                <w:szCs w:val="18"/>
              </w:rPr>
              <w:t>ZAVAROVANJE ZA DOBRO IZVEDBO</w:t>
            </w:r>
          </w:p>
          <w:p w14:paraId="6F939A2E" w14:textId="77777777" w:rsidR="00AB2A60" w:rsidRDefault="00AB2A60" w:rsidP="00E3195E">
            <w:pPr>
              <w:spacing w:before="225" w:after="225"/>
              <w:jc w:val="both"/>
            </w:pPr>
            <w:r>
              <w:rPr>
                <w:rFonts w:ascii="Arial" w:hAnsi="Arial" w:cs="Arial"/>
                <w:color w:val="000000"/>
                <w:sz w:val="18"/>
                <w:szCs w:val="18"/>
              </w:rPr>
              <w:t>Instrument zavarovanja: _____________</w:t>
            </w:r>
          </w:p>
          <w:p w14:paraId="0C8ECDED" w14:textId="77777777" w:rsidR="00AB2A60" w:rsidRDefault="00AB2A60" w:rsidP="00E3195E">
            <w:pPr>
              <w:spacing w:before="225" w:after="225"/>
              <w:jc w:val="both"/>
            </w:pPr>
            <w:r>
              <w:rPr>
                <w:rFonts w:ascii="Arial" w:hAnsi="Arial" w:cs="Arial"/>
                <w:color w:val="000000"/>
                <w:sz w:val="18"/>
                <w:szCs w:val="18"/>
              </w:rPr>
              <w:t>Višina zavarovanja: _____________</w:t>
            </w:r>
          </w:p>
          <w:p w14:paraId="5D7EB046" w14:textId="77777777" w:rsidR="00AB2A60" w:rsidRDefault="00AB2A60" w:rsidP="00E3195E">
            <w:pPr>
              <w:spacing w:before="225" w:after="225"/>
              <w:jc w:val="both"/>
            </w:pPr>
            <w:r>
              <w:rPr>
                <w:rFonts w:ascii="Arial" w:hAnsi="Arial" w:cs="Arial"/>
                <w:color w:val="000000"/>
                <w:sz w:val="18"/>
                <w:szCs w:val="18"/>
              </w:rPr>
              <w:t>Čas veljavnosti: _____________</w:t>
            </w:r>
          </w:p>
          <w:p w14:paraId="603D4997" w14:textId="77777777" w:rsidR="00AB2A60" w:rsidRDefault="00AB2A60" w:rsidP="00E3195E">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A3D0FBB" w14:textId="77777777" w:rsidR="00AB2A60" w:rsidRDefault="00AB2A60" w:rsidP="00E3195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72A3E3B" w14:textId="77777777" w:rsidR="00AB2A60" w:rsidRDefault="00AB2A60" w:rsidP="00AB2A60">
      <w:pPr>
        <w:spacing w:before="225" w:after="225" w:line="240" w:lineRule="auto"/>
        <w:jc w:val="both"/>
      </w:pPr>
      <w:r>
        <w:rPr>
          <w:rFonts w:ascii="Arial" w:hAnsi="Arial" w:cs="Arial"/>
          <w:b/>
          <w:bCs/>
          <w:color w:val="000000"/>
          <w:sz w:val="18"/>
          <w:szCs w:val="18"/>
        </w:rPr>
        <w:t>XII. POSLOVNA SKRIVNOST</w:t>
      </w:r>
    </w:p>
    <w:p w14:paraId="2AA25578" w14:textId="77777777" w:rsidR="00AB2A60" w:rsidRDefault="00AB2A60" w:rsidP="00AB2A6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B2A60" w14:paraId="46191283" w14:textId="77777777" w:rsidTr="00E3195E">
        <w:tc>
          <w:tcPr>
            <w:tcW w:w="0" w:type="auto"/>
            <w:tcMar>
              <w:top w:w="0" w:type="auto"/>
              <w:bottom w:w="0" w:type="auto"/>
            </w:tcMar>
          </w:tcPr>
          <w:p w14:paraId="30B5B622" w14:textId="77777777" w:rsidR="00AB2A60" w:rsidRDefault="00AB2A60" w:rsidP="00E3195E">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4AE81577" w14:textId="77777777" w:rsidR="00AB2A60" w:rsidRDefault="00AB2A60" w:rsidP="00AB2A6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B2A60" w14:paraId="53F18AD8" w14:textId="77777777" w:rsidTr="00E3195E">
        <w:tc>
          <w:tcPr>
            <w:tcW w:w="0" w:type="auto"/>
            <w:tcMar>
              <w:top w:w="0" w:type="auto"/>
              <w:bottom w:w="0" w:type="auto"/>
            </w:tcMar>
          </w:tcPr>
          <w:p w14:paraId="448C42F5" w14:textId="77777777" w:rsidR="00AB2A60" w:rsidRDefault="00AB2A60" w:rsidP="00E3195E">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4685223" w14:textId="77777777" w:rsidR="00AB2A60" w:rsidRDefault="00AB2A60" w:rsidP="00AB2A60">
      <w:pPr>
        <w:spacing w:before="225" w:after="225" w:line="240" w:lineRule="auto"/>
        <w:jc w:val="both"/>
      </w:pPr>
      <w:r>
        <w:rPr>
          <w:rFonts w:ascii="Arial" w:hAnsi="Arial" w:cs="Arial"/>
          <w:b/>
          <w:bCs/>
          <w:color w:val="000000"/>
          <w:sz w:val="18"/>
          <w:szCs w:val="18"/>
        </w:rPr>
        <w:t>XIII. REVIZIJSKA SLED</w:t>
      </w:r>
    </w:p>
    <w:p w14:paraId="61240877" w14:textId="77777777" w:rsidR="00AB2A60" w:rsidRDefault="00AB2A60" w:rsidP="00AB2A6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B2A60" w14:paraId="3B97992D" w14:textId="77777777" w:rsidTr="00E3195E">
        <w:tc>
          <w:tcPr>
            <w:tcW w:w="0" w:type="auto"/>
            <w:tcMar>
              <w:top w:w="0" w:type="auto"/>
              <w:bottom w:w="0" w:type="auto"/>
            </w:tcMar>
          </w:tcPr>
          <w:p w14:paraId="3E65B1E5" w14:textId="77777777" w:rsidR="00AB2A60" w:rsidRDefault="00AB2A60" w:rsidP="00E3195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5E6670E9" w14:textId="77777777" w:rsidR="00AB2A60" w:rsidRDefault="00AB2A60" w:rsidP="00E3195E">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1B0688DE" w14:textId="77777777" w:rsidR="00AB2A60" w:rsidRDefault="00AB2A60" w:rsidP="00E3195E">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4BD678A" w14:textId="77777777" w:rsidR="00AB2A60" w:rsidRDefault="00AB2A60" w:rsidP="00E3195E">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13A107E" w14:textId="77777777" w:rsidR="00AB2A60" w:rsidRDefault="00AB2A60" w:rsidP="00E3195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1DC204D" w14:textId="77777777" w:rsidR="00AB2A60" w:rsidRDefault="00AB2A60" w:rsidP="00AB2A60">
      <w:pPr>
        <w:spacing w:before="225" w:after="225" w:line="240" w:lineRule="auto"/>
        <w:jc w:val="both"/>
      </w:pPr>
      <w:r>
        <w:rPr>
          <w:rFonts w:ascii="Arial" w:hAnsi="Arial" w:cs="Arial"/>
          <w:b/>
          <w:bCs/>
          <w:color w:val="000000"/>
          <w:sz w:val="18"/>
          <w:szCs w:val="18"/>
        </w:rPr>
        <w:lastRenderedPageBreak/>
        <w:t>XIV. REŠEVANJE SPOROV</w:t>
      </w:r>
    </w:p>
    <w:p w14:paraId="34CFF25B" w14:textId="77777777" w:rsidR="00AB2A60" w:rsidRDefault="00AB2A60" w:rsidP="00AB2A6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AB2A60" w14:paraId="6A11BAA9" w14:textId="77777777" w:rsidTr="00E3195E">
        <w:tc>
          <w:tcPr>
            <w:tcW w:w="0" w:type="auto"/>
            <w:tcMar>
              <w:top w:w="0" w:type="auto"/>
              <w:bottom w:w="0" w:type="auto"/>
            </w:tcMar>
          </w:tcPr>
          <w:p w14:paraId="2891525E" w14:textId="77777777" w:rsidR="00AB2A60" w:rsidRDefault="00AB2A60" w:rsidP="00E3195E">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4532CF6B" w14:textId="77777777" w:rsidR="00AB2A60" w:rsidRDefault="00AB2A60" w:rsidP="00AB2A60">
      <w:pPr>
        <w:spacing w:before="225" w:after="225" w:line="240" w:lineRule="auto"/>
        <w:jc w:val="both"/>
      </w:pPr>
      <w:r>
        <w:rPr>
          <w:rFonts w:ascii="Arial" w:hAnsi="Arial" w:cs="Arial"/>
          <w:b/>
          <w:bCs/>
          <w:color w:val="000000"/>
          <w:sz w:val="18"/>
          <w:szCs w:val="18"/>
        </w:rPr>
        <w:t>XV. KONČNE DOLOČBE</w:t>
      </w:r>
    </w:p>
    <w:p w14:paraId="494C1689" w14:textId="77777777" w:rsidR="00AB2A60" w:rsidRDefault="00AB2A60" w:rsidP="00AB2A6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AB2A60" w14:paraId="703917F9" w14:textId="77777777" w:rsidTr="00E3195E">
        <w:tc>
          <w:tcPr>
            <w:tcW w:w="0" w:type="auto"/>
            <w:tcMar>
              <w:top w:w="0" w:type="auto"/>
              <w:bottom w:w="0" w:type="auto"/>
            </w:tcMar>
          </w:tcPr>
          <w:p w14:paraId="0709575F" w14:textId="77777777" w:rsidR="00AB2A60" w:rsidRDefault="00AB2A60" w:rsidP="00E3195E">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AB2A60" w14:paraId="3F5748CB" w14:textId="77777777" w:rsidTr="00E3195E">
              <w:tc>
                <w:tcPr>
                  <w:tcW w:w="0" w:type="auto"/>
                  <w:tcMar>
                    <w:top w:w="0" w:type="auto"/>
                    <w:bottom w:w="0" w:type="auto"/>
                  </w:tcMar>
                </w:tcPr>
                <w:p w14:paraId="0C698393"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14:paraId="46E94A63"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ED78357"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CD69678" w14:textId="77777777" w:rsidR="00AB2A60" w:rsidRDefault="00AB2A60" w:rsidP="00AB2A60">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2906D5D" w14:textId="77777777" w:rsidR="00AB2A60" w:rsidRDefault="00AB2A60" w:rsidP="00E3195E"/>
          <w:p w14:paraId="49C0458D" w14:textId="77777777" w:rsidR="00AB2A60" w:rsidRDefault="00AB2A60" w:rsidP="00E3195E">
            <w:pPr>
              <w:spacing w:before="225" w:after="225"/>
              <w:jc w:val="both"/>
            </w:pPr>
            <w:r>
              <w:rPr>
                <w:rFonts w:ascii="Arial" w:hAnsi="Arial" w:cs="Arial"/>
                <w:color w:val="000000"/>
                <w:sz w:val="18"/>
                <w:szCs w:val="18"/>
              </w:rPr>
              <w:t>je pogodba nična</w:t>
            </w:r>
          </w:p>
        </w:tc>
      </w:tr>
    </w:tbl>
    <w:p w14:paraId="59599EEC" w14:textId="77777777" w:rsidR="00AB2A60" w:rsidRDefault="00AB2A60" w:rsidP="00AB2A6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AB2A60" w14:paraId="564FA806" w14:textId="77777777" w:rsidTr="00E3195E">
        <w:tc>
          <w:tcPr>
            <w:tcW w:w="0" w:type="auto"/>
            <w:tcMar>
              <w:top w:w="0" w:type="auto"/>
              <w:bottom w:w="0" w:type="auto"/>
            </w:tcMar>
          </w:tcPr>
          <w:p w14:paraId="5E329A20" w14:textId="77777777" w:rsidR="00AB2A60" w:rsidRDefault="00AB2A60" w:rsidP="00E3195E">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48EDC552" w14:textId="77777777" w:rsidR="00AB2A60" w:rsidRDefault="00AB2A60" w:rsidP="00AB2A60">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AB2A60" w14:paraId="780665BC" w14:textId="77777777" w:rsidTr="00E3195E">
        <w:tc>
          <w:tcPr>
            <w:tcW w:w="0" w:type="auto"/>
            <w:tcMar>
              <w:top w:w="0" w:type="auto"/>
              <w:bottom w:w="0" w:type="auto"/>
            </w:tcMar>
          </w:tcPr>
          <w:p w14:paraId="64B7BE24" w14:textId="77777777" w:rsidR="00AB2A60" w:rsidRDefault="00AB2A60" w:rsidP="00E3195E">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2879C466" w14:textId="77777777" w:rsidR="00AB2A60" w:rsidRDefault="00AB2A60" w:rsidP="00AB2A60">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AB2A60" w14:paraId="0A666501" w14:textId="77777777" w:rsidTr="00E3195E">
        <w:tc>
          <w:tcPr>
            <w:tcW w:w="0" w:type="auto"/>
            <w:tcMar>
              <w:top w:w="0" w:type="auto"/>
              <w:bottom w:w="0" w:type="auto"/>
            </w:tcMar>
          </w:tcPr>
          <w:p w14:paraId="6270547F" w14:textId="77777777" w:rsidR="00AB2A60" w:rsidRDefault="00AB2A60" w:rsidP="00E3195E">
            <w:pPr>
              <w:spacing w:before="225" w:after="225"/>
              <w:jc w:val="both"/>
            </w:pPr>
            <w:r>
              <w:rPr>
                <w:rFonts w:ascii="Arial" w:hAnsi="Arial" w:cs="Arial"/>
                <w:color w:val="000000"/>
                <w:sz w:val="18"/>
                <w:szCs w:val="18"/>
              </w:rPr>
              <w:t>Ta pogodba je napisana v 4 enakih izvodih, od katerih prejme vsaka stranka pogodbe 2 izvoda.</w:t>
            </w:r>
          </w:p>
        </w:tc>
      </w:tr>
    </w:tbl>
    <w:p w14:paraId="153D9B2D" w14:textId="77777777" w:rsidR="00AB2A60" w:rsidRDefault="00AB2A60" w:rsidP="00AB2A60">
      <w:pPr>
        <w:spacing w:before="975" w:after="225" w:line="240" w:lineRule="auto"/>
        <w:jc w:val="both"/>
      </w:pPr>
      <w:r>
        <w:rPr>
          <w:rFonts w:ascii="Arial" w:hAnsi="Arial" w:cs="Arial"/>
          <w:color w:val="000000"/>
          <w:sz w:val="18"/>
          <w:szCs w:val="18"/>
        </w:rPr>
        <w:t>V/na ________________, dne ________________</w:t>
      </w:r>
    </w:p>
    <w:p w14:paraId="4432B4CF" w14:textId="7776CF95" w:rsidR="00DC2A28" w:rsidRDefault="00DC2A28" w:rsidP="00AB2A60">
      <w:pPr>
        <w:spacing w:before="225" w:after="225" w:line="240" w:lineRule="auto"/>
        <w:jc w:val="both"/>
      </w:pPr>
    </w:p>
    <w:sectPr w:rsidR="00DC2A2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A063" w14:textId="77777777" w:rsidR="006903B4" w:rsidRDefault="006903B4" w:rsidP="006975C6">
      <w:pPr>
        <w:spacing w:after="0" w:line="240" w:lineRule="auto"/>
      </w:pPr>
      <w:r>
        <w:separator/>
      </w:r>
    </w:p>
  </w:endnote>
  <w:endnote w:type="continuationSeparator" w:id="0">
    <w:p w14:paraId="6C5F5464" w14:textId="77777777" w:rsidR="006903B4" w:rsidRDefault="006903B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060A" w14:textId="77777777" w:rsidR="00903477" w:rsidRDefault="00903477" w:rsidP="00903477">
    <w:pPr>
      <w:pStyle w:val="Footer"/>
      <w:shd w:val="clear" w:color="auto" w:fill="FFFFFF" w:themeFill="background1"/>
      <w:ind w:left="7513"/>
      <w:jc w:val="center"/>
      <w:rPr>
        <w:rFonts w:ascii="Arial" w:hAnsi="Arial" w:cs="Arial"/>
        <w:sz w:val="18"/>
        <w:szCs w:val="18"/>
      </w:rPr>
    </w:pPr>
  </w:p>
  <w:p w14:paraId="6B987962" w14:textId="77777777" w:rsidR="00903477" w:rsidRPr="003D28FF" w:rsidRDefault="00000000" w:rsidP="0090347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903477" w:rsidRPr="003D28FF">
          <w:rPr>
            <w:rFonts w:ascii="Arial" w:hAnsi="Arial" w:cs="Arial"/>
            <w:sz w:val="18"/>
            <w:szCs w:val="18"/>
          </w:rPr>
          <w:fldChar w:fldCharType="begin"/>
        </w:r>
        <w:r w:rsidR="00903477" w:rsidRPr="003D28FF">
          <w:rPr>
            <w:rFonts w:ascii="Arial" w:hAnsi="Arial" w:cs="Arial"/>
            <w:sz w:val="18"/>
            <w:szCs w:val="18"/>
          </w:rPr>
          <w:instrText xml:space="preserve"> PAGE   \* MERGEFORMAT </w:instrText>
        </w:r>
        <w:r w:rsidR="00903477" w:rsidRPr="003D28FF">
          <w:rPr>
            <w:rFonts w:ascii="Arial" w:hAnsi="Arial" w:cs="Arial"/>
            <w:sz w:val="18"/>
            <w:szCs w:val="18"/>
          </w:rPr>
          <w:fldChar w:fldCharType="separate"/>
        </w:r>
        <w:r w:rsidR="00903477">
          <w:rPr>
            <w:rFonts w:ascii="Arial" w:hAnsi="Arial" w:cs="Arial"/>
            <w:sz w:val="18"/>
            <w:szCs w:val="18"/>
          </w:rPr>
          <w:t>1</w:t>
        </w:r>
        <w:r w:rsidR="00903477" w:rsidRPr="003D28FF">
          <w:rPr>
            <w:rFonts w:ascii="Arial" w:hAnsi="Arial" w:cs="Arial"/>
            <w:noProof/>
            <w:sz w:val="18"/>
            <w:szCs w:val="18"/>
          </w:rPr>
          <w:fldChar w:fldCharType="end"/>
        </w:r>
      </w:sdtContent>
    </w:sdt>
  </w:p>
  <w:p w14:paraId="537596F1" w14:textId="3A439A9B" w:rsidR="00903477" w:rsidRDefault="00903477" w:rsidP="00903477">
    <w:pPr>
      <w:pStyle w:val="Footer"/>
      <w:jc w:val="center"/>
      <w:rPr>
        <w:rFonts w:ascii="Arial" w:hAnsi="Arial" w:cs="Arial"/>
        <w:sz w:val="18"/>
        <w:szCs w:val="18"/>
      </w:rPr>
    </w:pPr>
    <w:r>
      <w:rPr>
        <w:rFonts w:ascii="Arial" w:hAnsi="Arial" w:cs="Arial"/>
        <w:sz w:val="18"/>
        <w:szCs w:val="18"/>
      </w:rPr>
      <w:t>RAZPISNA DOKUMENTACIJA</w:t>
    </w:r>
  </w:p>
  <w:p w14:paraId="612C7C95" w14:textId="77777777" w:rsidR="00903477" w:rsidRDefault="00903477" w:rsidP="00903477">
    <w:pPr>
      <w:pStyle w:val="Footer"/>
      <w:jc w:val="center"/>
      <w:rPr>
        <w:rFonts w:ascii="Arial" w:hAnsi="Arial" w:cs="Arial"/>
        <w:sz w:val="18"/>
        <w:szCs w:val="18"/>
      </w:rPr>
    </w:pPr>
  </w:p>
  <w:p w14:paraId="58D2FD23" w14:textId="748C1711" w:rsidR="00BA5911" w:rsidRPr="00903477" w:rsidRDefault="00903477" w:rsidP="00903477">
    <w:pPr>
      <w:pStyle w:val="Footer"/>
      <w:jc w:val="center"/>
      <w:rPr>
        <w:rFonts w:ascii="Arial" w:hAnsi="Arial" w:cs="Arial"/>
        <w:b/>
        <w:bCs/>
        <w:sz w:val="18"/>
        <w:szCs w:val="18"/>
      </w:rPr>
    </w:pPr>
    <w:r w:rsidRPr="00CE0590">
      <w:rPr>
        <w:rFonts w:ascii="Arial" w:hAnsi="Arial" w:cs="Arial"/>
        <w:b/>
        <w:bCs/>
        <w:sz w:val="18"/>
        <w:szCs w:val="18"/>
      </w:rPr>
      <w:t>Izvajanje prevozov osnovnošolskih otrok v občini Ilirska Bistrica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7F9F"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A45E"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03AB"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FAB43"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3936"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1B21"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7400"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FCC4D"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607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9A42"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82C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9295" w14:textId="77777777" w:rsidR="006903B4" w:rsidRDefault="006903B4" w:rsidP="006975C6">
      <w:pPr>
        <w:spacing w:after="0" w:line="240" w:lineRule="auto"/>
      </w:pPr>
      <w:r>
        <w:separator/>
      </w:r>
    </w:p>
  </w:footnote>
  <w:footnote w:type="continuationSeparator" w:id="0">
    <w:p w14:paraId="0E73C2ED" w14:textId="77777777" w:rsidR="006903B4" w:rsidRDefault="006903B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BE64A" w14:textId="7D5DACD3" w:rsidR="009E7C0A" w:rsidRDefault="009E7C0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C1234" w14:textId="30607B98" w:rsidR="009E7C0A" w:rsidRDefault="009E7C0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DDC8" w14:textId="0072335D" w:rsidR="009E7C0A" w:rsidRDefault="009E7C0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4C33" w14:textId="366A8AED" w:rsidR="009E7C0A" w:rsidRDefault="009E7C0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DD1B" w14:textId="1F890F88" w:rsidR="009E7C0A" w:rsidRDefault="009E7C0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9011" w14:textId="682591B2" w:rsidR="009E7C0A" w:rsidRDefault="009E7C0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869A" w14:textId="382932A7" w:rsidR="009E7C0A" w:rsidRDefault="009E7C0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5A2F" w14:textId="0A444700" w:rsidR="009E7C0A" w:rsidRDefault="009E7C0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0983" w14:textId="78647D93" w:rsidR="009E7C0A" w:rsidRDefault="009E7C0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6285" w14:textId="045349D6" w:rsidR="009E7C0A" w:rsidRDefault="009E7C0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EA0" w14:textId="21D4F621" w:rsidR="009E7C0A" w:rsidRDefault="009E7C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134"/>
      <w:gridCol w:w="3727"/>
      <w:gridCol w:w="4209"/>
    </w:tblGrid>
    <w:tr w:rsidR="00903477" w:rsidRPr="006F1DA5" w14:paraId="7CA62A83" w14:textId="77777777" w:rsidTr="00EE1A57">
      <w:trPr>
        <w:trHeight w:val="1268"/>
      </w:trPr>
      <w:tc>
        <w:tcPr>
          <w:tcW w:w="1134" w:type="dxa"/>
        </w:tcPr>
        <w:p w14:paraId="05D2D255" w14:textId="65FE8FA0" w:rsidR="00903477" w:rsidRPr="006F1DA5" w:rsidRDefault="00903477" w:rsidP="00903477">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2DAA0869" wp14:editId="6F1172F7">
                <wp:simplePos x="0" y="0"/>
                <wp:positionH relativeFrom="page">
                  <wp:posOffset>-287655</wp:posOffset>
                </wp:positionH>
                <wp:positionV relativeFrom="paragraph">
                  <wp:posOffset>-3229</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27" w:type="dxa"/>
        </w:tcPr>
        <w:p w14:paraId="03DBBA0F" w14:textId="77777777" w:rsidR="00903477" w:rsidRPr="006F1DA5" w:rsidRDefault="00903477" w:rsidP="00903477">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ILIRSKA BISTRICA</w:t>
          </w:r>
        </w:p>
        <w:p w14:paraId="1F7D8740" w14:textId="77777777" w:rsidR="00903477" w:rsidRPr="006F1DA5" w:rsidRDefault="00903477" w:rsidP="00903477">
          <w:pPr>
            <w:pStyle w:val="Header"/>
            <w:rPr>
              <w:rFonts w:ascii="Arial" w:hAnsi="Arial" w:cs="Arial"/>
              <w:color w:val="000000" w:themeColor="text1"/>
              <w:sz w:val="16"/>
              <w:szCs w:val="16"/>
            </w:rPr>
          </w:pPr>
          <w:r w:rsidRPr="006F1DA5">
            <w:rPr>
              <w:rFonts w:ascii="Arial" w:hAnsi="Arial" w:cs="Arial"/>
              <w:color w:val="000000" w:themeColor="text1"/>
              <w:sz w:val="16"/>
              <w:szCs w:val="16"/>
            </w:rPr>
            <w:t>Bazoviška cesta 14</w:t>
          </w:r>
        </w:p>
        <w:p w14:paraId="2DBA65C3" w14:textId="77777777" w:rsidR="00903477" w:rsidRPr="006F1DA5" w:rsidRDefault="00903477" w:rsidP="00903477">
          <w:pPr>
            <w:pStyle w:val="Header"/>
            <w:rPr>
              <w:rFonts w:ascii="Arial" w:hAnsi="Arial" w:cs="Arial"/>
              <w:color w:val="000000" w:themeColor="text1"/>
              <w:sz w:val="16"/>
              <w:szCs w:val="16"/>
            </w:rPr>
          </w:pPr>
          <w:r w:rsidRPr="006F1DA5">
            <w:rPr>
              <w:rFonts w:ascii="Arial" w:hAnsi="Arial" w:cs="Arial"/>
              <w:color w:val="000000" w:themeColor="text1"/>
              <w:sz w:val="16"/>
              <w:szCs w:val="16"/>
            </w:rPr>
            <w:t>6250 ILIRSKA BISTRICA</w:t>
          </w:r>
        </w:p>
        <w:p w14:paraId="62DEB691" w14:textId="77777777" w:rsidR="00903477" w:rsidRPr="006F1DA5" w:rsidRDefault="00903477" w:rsidP="0090347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https://www.ilirska-bistrica.si/</w:t>
          </w:r>
        </w:p>
        <w:p w14:paraId="150EB285" w14:textId="77777777" w:rsidR="00903477" w:rsidRPr="006F1DA5" w:rsidRDefault="00903477" w:rsidP="00903477">
          <w:pPr>
            <w:pStyle w:val="Header"/>
            <w:rPr>
              <w:rFonts w:ascii="Arial" w:hAnsi="Arial" w:cs="Arial"/>
              <w:b/>
              <w:color w:val="000000" w:themeColor="text1"/>
            </w:rPr>
          </w:pPr>
          <w:r w:rsidRPr="006F1DA5">
            <w:rPr>
              <w:rFonts w:ascii="Arial" w:hAnsi="Arial" w:cs="Arial"/>
              <w:color w:val="000000" w:themeColor="text1"/>
              <w:sz w:val="16"/>
              <w:szCs w:val="16"/>
            </w:rPr>
            <w:t>Email: obcina.ilirska-bistrica@ilirska-bistrica.si</w:t>
          </w:r>
        </w:p>
      </w:tc>
      <w:tc>
        <w:tcPr>
          <w:tcW w:w="4209" w:type="dxa"/>
        </w:tcPr>
        <w:p w14:paraId="6FE3439F" w14:textId="77777777" w:rsidR="00903477" w:rsidRPr="006F1DA5" w:rsidRDefault="00903477" w:rsidP="00903477">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0B74713C" wp14:editId="0D28B5E2">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45CE198" w14:textId="0DBC06DA" w:rsidR="00BA5911" w:rsidRPr="00903477" w:rsidRDefault="00000000" w:rsidP="00903477">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05A6" w14:textId="01F3014C" w:rsidR="009E7C0A" w:rsidRDefault="009E7C0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DD979" w14:textId="4232618B" w:rsidR="009E7C0A" w:rsidRDefault="009E7C0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A54F" w14:textId="3200217B" w:rsidR="009E7C0A" w:rsidRDefault="009E7C0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D7F3F" w14:textId="4A11460C" w:rsidR="009E7C0A" w:rsidRDefault="009E7C0A">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8CE0" w14:textId="628561A7" w:rsidR="009E7C0A" w:rsidRDefault="009E7C0A">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641A" w14:textId="3E9EF652" w:rsidR="009E7C0A" w:rsidRDefault="009E7C0A">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8DEB" w14:textId="735C78A2" w:rsidR="009E7C0A" w:rsidRDefault="009E7C0A">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F797" w14:textId="13B91673" w:rsidR="009E7C0A" w:rsidRDefault="009E7C0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7E2" w14:textId="60478E8D" w:rsidR="009E7C0A" w:rsidRDefault="009E7C0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E291" w14:textId="3434B328" w:rsidR="009E7C0A" w:rsidRDefault="009E7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590D" w14:textId="20F8A1A3" w:rsidR="009E7C0A" w:rsidRDefault="009E7C0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1DAC" w14:textId="3D8CDEAE" w:rsidR="009E7C0A" w:rsidRDefault="009E7C0A">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0987" w14:textId="2C4976B1" w:rsidR="009E7C0A" w:rsidRDefault="009E7C0A">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184A" w14:textId="195B1D2D" w:rsidR="009E7C0A" w:rsidRDefault="009E7C0A">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2020B" w14:textId="64C9C9A4" w:rsidR="009E7C0A" w:rsidRDefault="009E7C0A">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D4F9" w14:textId="232EEB40" w:rsidR="009E7C0A" w:rsidRDefault="009E7C0A">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8844" w14:textId="5A03B916" w:rsidR="009E7C0A" w:rsidRDefault="009E7C0A">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3536" w14:textId="577AF5A7" w:rsidR="009E7C0A" w:rsidRDefault="009E7C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15A5" w14:textId="4B4DE104" w:rsidR="009E7C0A" w:rsidRDefault="009E7C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D692E" w14:textId="05BE33BE" w:rsidR="009E7C0A" w:rsidRDefault="009E7C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84A1" w14:textId="015F97C4" w:rsidR="009E7C0A" w:rsidRDefault="009E7C0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FF7A" w14:textId="1323A9F2" w:rsidR="009E7C0A" w:rsidRDefault="009E7C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F9CC" w14:textId="5A3B77AA" w:rsidR="009E7C0A" w:rsidRDefault="009E7C0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67BB" w14:textId="6CD3C46E" w:rsidR="009E7C0A" w:rsidRDefault="009E7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4BF4CCE"/>
    <w:multiLevelType w:val="hybridMultilevel"/>
    <w:tmpl w:val="944A83FC"/>
    <w:lvl w:ilvl="0" w:tplc="D67E36F6">
      <w:start w:val="1"/>
      <w:numFmt w:val="bullet"/>
      <w:lvlText w:val=""/>
      <w:lvlJc w:val="left"/>
      <w:pPr>
        <w:ind w:left="720" w:hanging="360"/>
      </w:pPr>
      <w:rPr>
        <w:rFonts w:ascii="Symbol" w:hAnsi="Symbol" w:cs="Symbol" w:hint="default"/>
        <w:sz w:val="18"/>
        <w:szCs w:val="18"/>
      </w:rPr>
    </w:lvl>
    <w:lvl w:ilvl="1" w:tplc="008A0BD0">
      <w:start w:val="1"/>
      <w:numFmt w:val="bullet"/>
      <w:lvlText w:val="o"/>
      <w:lvlJc w:val="left"/>
      <w:pPr>
        <w:ind w:left="1440" w:hanging="360"/>
      </w:pPr>
      <w:rPr>
        <w:rFonts w:ascii="Courier New" w:hAnsi="Courier New" w:cs="Courier New" w:hint="default"/>
      </w:rPr>
    </w:lvl>
    <w:lvl w:ilvl="2" w:tplc="812E4D48">
      <w:start w:val="1"/>
      <w:numFmt w:val="bullet"/>
      <w:lvlText w:val=""/>
      <w:lvlJc w:val="left"/>
      <w:pPr>
        <w:ind w:left="2160" w:hanging="360"/>
      </w:pPr>
      <w:rPr>
        <w:rFonts w:ascii="Wingdings" w:hAnsi="Wingdings" w:cs="Wingdings" w:hint="default"/>
      </w:rPr>
    </w:lvl>
    <w:lvl w:ilvl="3" w:tplc="183C2E20">
      <w:start w:val="1"/>
      <w:numFmt w:val="bullet"/>
      <w:lvlText w:val=""/>
      <w:lvlJc w:val="left"/>
      <w:pPr>
        <w:ind w:left="2880" w:hanging="360"/>
      </w:pPr>
      <w:rPr>
        <w:rFonts w:ascii="Symbol" w:hAnsi="Symbol" w:cs="Symbol" w:hint="default"/>
      </w:rPr>
    </w:lvl>
    <w:lvl w:ilvl="4" w:tplc="EBA0FD28">
      <w:start w:val="1"/>
      <w:numFmt w:val="bullet"/>
      <w:lvlText w:val="o"/>
      <w:lvlJc w:val="left"/>
      <w:pPr>
        <w:ind w:left="3600" w:hanging="360"/>
      </w:pPr>
      <w:rPr>
        <w:rFonts w:ascii="Courier New" w:hAnsi="Courier New" w:cs="Courier New" w:hint="default"/>
      </w:rPr>
    </w:lvl>
    <w:lvl w:ilvl="5" w:tplc="7BD644A0">
      <w:start w:val="1"/>
      <w:numFmt w:val="bullet"/>
      <w:lvlText w:val=""/>
      <w:lvlJc w:val="left"/>
      <w:pPr>
        <w:ind w:left="4320" w:hanging="360"/>
      </w:pPr>
      <w:rPr>
        <w:rFonts w:ascii="Wingdings" w:hAnsi="Wingdings" w:cs="Wingdings" w:hint="default"/>
      </w:rPr>
    </w:lvl>
    <w:lvl w:ilvl="6" w:tplc="FC26C5A0">
      <w:start w:val="1"/>
      <w:numFmt w:val="bullet"/>
      <w:lvlText w:val=""/>
      <w:lvlJc w:val="left"/>
      <w:pPr>
        <w:ind w:left="5040" w:hanging="360"/>
      </w:pPr>
      <w:rPr>
        <w:rFonts w:ascii="Symbol" w:hAnsi="Symbol" w:cs="Symbol" w:hint="default"/>
      </w:rPr>
    </w:lvl>
    <w:lvl w:ilvl="7" w:tplc="2CC4E08A">
      <w:start w:val="1"/>
      <w:numFmt w:val="bullet"/>
      <w:lvlText w:val="o"/>
      <w:lvlJc w:val="left"/>
      <w:pPr>
        <w:ind w:left="5760" w:hanging="360"/>
      </w:pPr>
      <w:rPr>
        <w:rFonts w:ascii="Courier New" w:hAnsi="Courier New" w:cs="Courier New" w:hint="default"/>
      </w:rPr>
    </w:lvl>
    <w:lvl w:ilvl="8" w:tplc="CADAAFD8">
      <w:start w:val="1"/>
      <w:numFmt w:val="bullet"/>
      <w:lvlText w:val=""/>
      <w:lvlJc w:val="left"/>
      <w:pPr>
        <w:ind w:left="6480" w:hanging="360"/>
      </w:pPr>
      <w:rPr>
        <w:rFonts w:ascii="Wingdings" w:hAnsi="Wingdings" w:cs="Wingdings" w:hint="default"/>
      </w:rPr>
    </w:lvl>
  </w:abstractNum>
  <w:abstractNum w:abstractNumId="2"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3" w15:restartNumberingAfterBreak="0">
    <w:nsid w:val="0EE522DB"/>
    <w:multiLevelType w:val="hybridMultilevel"/>
    <w:tmpl w:val="DAC8D65E"/>
    <w:lvl w:ilvl="0" w:tplc="501CAAC2">
      <w:start w:val="1"/>
      <w:numFmt w:val="bullet"/>
      <w:lvlText w:val=""/>
      <w:lvlJc w:val="left"/>
      <w:pPr>
        <w:ind w:left="720" w:hanging="360"/>
      </w:pPr>
      <w:rPr>
        <w:rFonts w:ascii="Symbol" w:hAnsi="Symbol" w:cs="Symbol" w:hint="default"/>
        <w:sz w:val="18"/>
        <w:szCs w:val="18"/>
      </w:rPr>
    </w:lvl>
    <w:lvl w:ilvl="1" w:tplc="4DE23108">
      <w:start w:val="1"/>
      <w:numFmt w:val="bullet"/>
      <w:lvlText w:val="o"/>
      <w:lvlJc w:val="left"/>
      <w:pPr>
        <w:ind w:left="1440" w:hanging="360"/>
      </w:pPr>
      <w:rPr>
        <w:rFonts w:ascii="Courier New" w:hAnsi="Courier New" w:cs="Courier New" w:hint="default"/>
      </w:rPr>
    </w:lvl>
    <w:lvl w:ilvl="2" w:tplc="6E2E3228">
      <w:start w:val="1"/>
      <w:numFmt w:val="bullet"/>
      <w:lvlText w:val=""/>
      <w:lvlJc w:val="left"/>
      <w:pPr>
        <w:ind w:left="2160" w:hanging="360"/>
      </w:pPr>
      <w:rPr>
        <w:rFonts w:ascii="Wingdings" w:hAnsi="Wingdings" w:cs="Wingdings" w:hint="default"/>
      </w:rPr>
    </w:lvl>
    <w:lvl w:ilvl="3" w:tplc="B1966CBA">
      <w:start w:val="1"/>
      <w:numFmt w:val="bullet"/>
      <w:lvlText w:val=""/>
      <w:lvlJc w:val="left"/>
      <w:pPr>
        <w:ind w:left="2880" w:hanging="360"/>
      </w:pPr>
      <w:rPr>
        <w:rFonts w:ascii="Symbol" w:hAnsi="Symbol" w:cs="Symbol" w:hint="default"/>
      </w:rPr>
    </w:lvl>
    <w:lvl w:ilvl="4" w:tplc="BABC3E82">
      <w:start w:val="1"/>
      <w:numFmt w:val="bullet"/>
      <w:lvlText w:val="o"/>
      <w:lvlJc w:val="left"/>
      <w:pPr>
        <w:ind w:left="3600" w:hanging="360"/>
      </w:pPr>
      <w:rPr>
        <w:rFonts w:ascii="Courier New" w:hAnsi="Courier New" w:cs="Courier New" w:hint="default"/>
      </w:rPr>
    </w:lvl>
    <w:lvl w:ilvl="5" w:tplc="54EA1098">
      <w:start w:val="1"/>
      <w:numFmt w:val="bullet"/>
      <w:lvlText w:val=""/>
      <w:lvlJc w:val="left"/>
      <w:pPr>
        <w:ind w:left="4320" w:hanging="360"/>
      </w:pPr>
      <w:rPr>
        <w:rFonts w:ascii="Wingdings" w:hAnsi="Wingdings" w:cs="Wingdings" w:hint="default"/>
      </w:rPr>
    </w:lvl>
    <w:lvl w:ilvl="6" w:tplc="D37E096A">
      <w:start w:val="1"/>
      <w:numFmt w:val="bullet"/>
      <w:lvlText w:val=""/>
      <w:lvlJc w:val="left"/>
      <w:pPr>
        <w:ind w:left="5040" w:hanging="360"/>
      </w:pPr>
      <w:rPr>
        <w:rFonts w:ascii="Symbol" w:hAnsi="Symbol" w:cs="Symbol" w:hint="default"/>
      </w:rPr>
    </w:lvl>
    <w:lvl w:ilvl="7" w:tplc="85DCDDD8">
      <w:start w:val="1"/>
      <w:numFmt w:val="bullet"/>
      <w:lvlText w:val="o"/>
      <w:lvlJc w:val="left"/>
      <w:pPr>
        <w:ind w:left="5760" w:hanging="360"/>
      </w:pPr>
      <w:rPr>
        <w:rFonts w:ascii="Courier New" w:hAnsi="Courier New" w:cs="Courier New" w:hint="default"/>
      </w:rPr>
    </w:lvl>
    <w:lvl w:ilvl="8" w:tplc="2C5AD032">
      <w:start w:val="1"/>
      <w:numFmt w:val="bullet"/>
      <w:lvlText w:val=""/>
      <w:lvlJc w:val="left"/>
      <w:pPr>
        <w:ind w:left="6480" w:hanging="360"/>
      </w:pPr>
      <w:rPr>
        <w:rFonts w:ascii="Wingdings" w:hAnsi="Wingdings" w:cs="Wingdings" w:hint="default"/>
      </w:rPr>
    </w:lvl>
  </w:abstractNum>
  <w:abstractNum w:abstractNumId="4" w15:restartNumberingAfterBreak="0">
    <w:nsid w:val="16614533"/>
    <w:multiLevelType w:val="hybridMultilevel"/>
    <w:tmpl w:val="F990D178"/>
    <w:lvl w:ilvl="0" w:tplc="7242AA80">
      <w:start w:val="1"/>
      <w:numFmt w:val="bullet"/>
      <w:lvlText w:val=""/>
      <w:lvlJc w:val="left"/>
      <w:pPr>
        <w:ind w:left="720" w:hanging="360"/>
      </w:pPr>
      <w:rPr>
        <w:rFonts w:ascii="Symbol" w:hAnsi="Symbol" w:cs="Symbol" w:hint="default"/>
        <w:sz w:val="18"/>
        <w:szCs w:val="18"/>
      </w:rPr>
    </w:lvl>
    <w:lvl w:ilvl="1" w:tplc="86B0AE02">
      <w:start w:val="1"/>
      <w:numFmt w:val="bullet"/>
      <w:lvlText w:val="o"/>
      <w:lvlJc w:val="left"/>
      <w:pPr>
        <w:ind w:left="1440" w:hanging="360"/>
      </w:pPr>
      <w:rPr>
        <w:rFonts w:ascii="Courier New" w:hAnsi="Courier New" w:cs="Courier New" w:hint="default"/>
      </w:rPr>
    </w:lvl>
    <w:lvl w:ilvl="2" w:tplc="EF7E3FD8">
      <w:start w:val="1"/>
      <w:numFmt w:val="bullet"/>
      <w:lvlText w:val=""/>
      <w:lvlJc w:val="left"/>
      <w:pPr>
        <w:ind w:left="2160" w:hanging="360"/>
      </w:pPr>
      <w:rPr>
        <w:rFonts w:ascii="Wingdings" w:hAnsi="Wingdings" w:cs="Wingdings" w:hint="default"/>
      </w:rPr>
    </w:lvl>
    <w:lvl w:ilvl="3" w:tplc="D0B8D068">
      <w:start w:val="1"/>
      <w:numFmt w:val="bullet"/>
      <w:lvlText w:val=""/>
      <w:lvlJc w:val="left"/>
      <w:pPr>
        <w:ind w:left="2880" w:hanging="360"/>
      </w:pPr>
      <w:rPr>
        <w:rFonts w:ascii="Symbol" w:hAnsi="Symbol" w:cs="Symbol" w:hint="default"/>
      </w:rPr>
    </w:lvl>
    <w:lvl w:ilvl="4" w:tplc="D61456AE">
      <w:start w:val="1"/>
      <w:numFmt w:val="bullet"/>
      <w:lvlText w:val="o"/>
      <w:lvlJc w:val="left"/>
      <w:pPr>
        <w:ind w:left="3600" w:hanging="360"/>
      </w:pPr>
      <w:rPr>
        <w:rFonts w:ascii="Courier New" w:hAnsi="Courier New" w:cs="Courier New" w:hint="default"/>
      </w:rPr>
    </w:lvl>
    <w:lvl w:ilvl="5" w:tplc="C770CBA6">
      <w:start w:val="1"/>
      <w:numFmt w:val="bullet"/>
      <w:lvlText w:val=""/>
      <w:lvlJc w:val="left"/>
      <w:pPr>
        <w:ind w:left="4320" w:hanging="360"/>
      </w:pPr>
      <w:rPr>
        <w:rFonts w:ascii="Wingdings" w:hAnsi="Wingdings" w:cs="Wingdings" w:hint="default"/>
      </w:rPr>
    </w:lvl>
    <w:lvl w:ilvl="6" w:tplc="3326C5F6">
      <w:start w:val="1"/>
      <w:numFmt w:val="bullet"/>
      <w:lvlText w:val=""/>
      <w:lvlJc w:val="left"/>
      <w:pPr>
        <w:ind w:left="5040" w:hanging="360"/>
      </w:pPr>
      <w:rPr>
        <w:rFonts w:ascii="Symbol" w:hAnsi="Symbol" w:cs="Symbol" w:hint="default"/>
      </w:rPr>
    </w:lvl>
    <w:lvl w:ilvl="7" w:tplc="25DCDD42">
      <w:start w:val="1"/>
      <w:numFmt w:val="bullet"/>
      <w:lvlText w:val="o"/>
      <w:lvlJc w:val="left"/>
      <w:pPr>
        <w:ind w:left="5760" w:hanging="360"/>
      </w:pPr>
      <w:rPr>
        <w:rFonts w:ascii="Courier New" w:hAnsi="Courier New" w:cs="Courier New" w:hint="default"/>
      </w:rPr>
    </w:lvl>
    <w:lvl w:ilvl="8" w:tplc="C524B2AA">
      <w:start w:val="1"/>
      <w:numFmt w:val="bullet"/>
      <w:lvlText w:val=""/>
      <w:lvlJc w:val="left"/>
      <w:pPr>
        <w:ind w:left="6480" w:hanging="360"/>
      </w:pPr>
      <w:rPr>
        <w:rFonts w:ascii="Wingdings" w:hAnsi="Wingdings" w:cs="Wingdings" w:hint="default"/>
      </w:rPr>
    </w:lvl>
  </w:abstractNum>
  <w:abstractNum w:abstractNumId="5"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6" w15:restartNumberingAfterBreak="0">
    <w:nsid w:val="1E0F6E20"/>
    <w:multiLevelType w:val="hybridMultilevel"/>
    <w:tmpl w:val="2D2C4DFC"/>
    <w:lvl w:ilvl="0" w:tplc="479C9912">
      <w:start w:val="1"/>
      <w:numFmt w:val="bullet"/>
      <w:lvlText w:val=""/>
      <w:lvlJc w:val="left"/>
      <w:pPr>
        <w:ind w:left="720" w:hanging="360"/>
      </w:pPr>
      <w:rPr>
        <w:rFonts w:ascii="Symbol" w:hAnsi="Symbol" w:cs="Symbol" w:hint="default"/>
        <w:sz w:val="18"/>
        <w:szCs w:val="18"/>
      </w:rPr>
    </w:lvl>
    <w:lvl w:ilvl="1" w:tplc="F424CD44">
      <w:start w:val="1"/>
      <w:numFmt w:val="bullet"/>
      <w:lvlText w:val="o"/>
      <w:lvlJc w:val="left"/>
      <w:pPr>
        <w:ind w:left="1440" w:hanging="360"/>
      </w:pPr>
      <w:rPr>
        <w:rFonts w:ascii="Courier New" w:hAnsi="Courier New" w:cs="Courier New" w:hint="default"/>
      </w:rPr>
    </w:lvl>
    <w:lvl w:ilvl="2" w:tplc="5DF643E8">
      <w:start w:val="1"/>
      <w:numFmt w:val="bullet"/>
      <w:lvlText w:val=""/>
      <w:lvlJc w:val="left"/>
      <w:pPr>
        <w:ind w:left="2160" w:hanging="360"/>
      </w:pPr>
      <w:rPr>
        <w:rFonts w:ascii="Wingdings" w:hAnsi="Wingdings" w:cs="Wingdings" w:hint="default"/>
      </w:rPr>
    </w:lvl>
    <w:lvl w:ilvl="3" w:tplc="844A73F8">
      <w:start w:val="1"/>
      <w:numFmt w:val="bullet"/>
      <w:lvlText w:val=""/>
      <w:lvlJc w:val="left"/>
      <w:pPr>
        <w:ind w:left="2880" w:hanging="360"/>
      </w:pPr>
      <w:rPr>
        <w:rFonts w:ascii="Symbol" w:hAnsi="Symbol" w:cs="Symbol" w:hint="default"/>
      </w:rPr>
    </w:lvl>
    <w:lvl w:ilvl="4" w:tplc="9116A2F4">
      <w:start w:val="1"/>
      <w:numFmt w:val="bullet"/>
      <w:lvlText w:val="o"/>
      <w:lvlJc w:val="left"/>
      <w:pPr>
        <w:ind w:left="3600" w:hanging="360"/>
      </w:pPr>
      <w:rPr>
        <w:rFonts w:ascii="Courier New" w:hAnsi="Courier New" w:cs="Courier New" w:hint="default"/>
      </w:rPr>
    </w:lvl>
    <w:lvl w:ilvl="5" w:tplc="F65A6174">
      <w:start w:val="1"/>
      <w:numFmt w:val="bullet"/>
      <w:lvlText w:val=""/>
      <w:lvlJc w:val="left"/>
      <w:pPr>
        <w:ind w:left="4320" w:hanging="360"/>
      </w:pPr>
      <w:rPr>
        <w:rFonts w:ascii="Wingdings" w:hAnsi="Wingdings" w:cs="Wingdings" w:hint="default"/>
      </w:rPr>
    </w:lvl>
    <w:lvl w:ilvl="6" w:tplc="3C2CD36A">
      <w:start w:val="1"/>
      <w:numFmt w:val="bullet"/>
      <w:lvlText w:val=""/>
      <w:lvlJc w:val="left"/>
      <w:pPr>
        <w:ind w:left="5040" w:hanging="360"/>
      </w:pPr>
      <w:rPr>
        <w:rFonts w:ascii="Symbol" w:hAnsi="Symbol" w:cs="Symbol" w:hint="default"/>
      </w:rPr>
    </w:lvl>
    <w:lvl w:ilvl="7" w:tplc="FFA64E82">
      <w:start w:val="1"/>
      <w:numFmt w:val="bullet"/>
      <w:lvlText w:val="o"/>
      <w:lvlJc w:val="left"/>
      <w:pPr>
        <w:ind w:left="5760" w:hanging="360"/>
      </w:pPr>
      <w:rPr>
        <w:rFonts w:ascii="Courier New" w:hAnsi="Courier New" w:cs="Courier New" w:hint="default"/>
      </w:rPr>
    </w:lvl>
    <w:lvl w:ilvl="8" w:tplc="2F9CF37E">
      <w:start w:val="1"/>
      <w:numFmt w:val="bullet"/>
      <w:lvlText w:val=""/>
      <w:lvlJc w:val="left"/>
      <w:pPr>
        <w:ind w:left="6480" w:hanging="360"/>
      </w:pPr>
      <w:rPr>
        <w:rFonts w:ascii="Wingdings" w:hAnsi="Wingdings" w:cs="Wingdings" w:hint="default"/>
      </w:rPr>
    </w:lvl>
  </w:abstractNum>
  <w:abstractNum w:abstractNumId="7"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8"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F6575EB"/>
    <w:multiLevelType w:val="hybridMultilevel"/>
    <w:tmpl w:val="04940480"/>
    <w:lvl w:ilvl="0" w:tplc="07F49992">
      <w:start w:val="1"/>
      <w:numFmt w:val="bullet"/>
      <w:lvlText w:val=""/>
      <w:lvlJc w:val="left"/>
      <w:pPr>
        <w:ind w:left="720" w:hanging="360"/>
      </w:pPr>
      <w:rPr>
        <w:rFonts w:ascii="Symbol" w:hAnsi="Symbol" w:cs="Symbol" w:hint="default"/>
        <w:sz w:val="18"/>
        <w:szCs w:val="18"/>
      </w:rPr>
    </w:lvl>
    <w:lvl w:ilvl="1" w:tplc="1BB424AA">
      <w:start w:val="1"/>
      <w:numFmt w:val="bullet"/>
      <w:lvlText w:val="o"/>
      <w:lvlJc w:val="left"/>
      <w:pPr>
        <w:ind w:left="1440" w:hanging="360"/>
      </w:pPr>
      <w:rPr>
        <w:rFonts w:ascii="Courier New" w:hAnsi="Courier New" w:cs="Courier New" w:hint="default"/>
      </w:rPr>
    </w:lvl>
    <w:lvl w:ilvl="2" w:tplc="DD2A439A">
      <w:start w:val="1"/>
      <w:numFmt w:val="bullet"/>
      <w:lvlText w:val=""/>
      <w:lvlJc w:val="left"/>
      <w:pPr>
        <w:ind w:left="2160" w:hanging="360"/>
      </w:pPr>
      <w:rPr>
        <w:rFonts w:ascii="Wingdings" w:hAnsi="Wingdings" w:cs="Wingdings" w:hint="default"/>
      </w:rPr>
    </w:lvl>
    <w:lvl w:ilvl="3" w:tplc="DB78135C">
      <w:start w:val="1"/>
      <w:numFmt w:val="bullet"/>
      <w:lvlText w:val=""/>
      <w:lvlJc w:val="left"/>
      <w:pPr>
        <w:ind w:left="2880" w:hanging="360"/>
      </w:pPr>
      <w:rPr>
        <w:rFonts w:ascii="Symbol" w:hAnsi="Symbol" w:cs="Symbol" w:hint="default"/>
      </w:rPr>
    </w:lvl>
    <w:lvl w:ilvl="4" w:tplc="20DA8E52">
      <w:start w:val="1"/>
      <w:numFmt w:val="bullet"/>
      <w:lvlText w:val="o"/>
      <w:lvlJc w:val="left"/>
      <w:pPr>
        <w:ind w:left="3600" w:hanging="360"/>
      </w:pPr>
      <w:rPr>
        <w:rFonts w:ascii="Courier New" w:hAnsi="Courier New" w:cs="Courier New" w:hint="default"/>
      </w:rPr>
    </w:lvl>
    <w:lvl w:ilvl="5" w:tplc="8BF0ED58">
      <w:start w:val="1"/>
      <w:numFmt w:val="bullet"/>
      <w:lvlText w:val=""/>
      <w:lvlJc w:val="left"/>
      <w:pPr>
        <w:ind w:left="4320" w:hanging="360"/>
      </w:pPr>
      <w:rPr>
        <w:rFonts w:ascii="Wingdings" w:hAnsi="Wingdings" w:cs="Wingdings" w:hint="default"/>
      </w:rPr>
    </w:lvl>
    <w:lvl w:ilvl="6" w:tplc="FA96E9DE">
      <w:start w:val="1"/>
      <w:numFmt w:val="bullet"/>
      <w:lvlText w:val=""/>
      <w:lvlJc w:val="left"/>
      <w:pPr>
        <w:ind w:left="5040" w:hanging="360"/>
      </w:pPr>
      <w:rPr>
        <w:rFonts w:ascii="Symbol" w:hAnsi="Symbol" w:cs="Symbol" w:hint="default"/>
      </w:rPr>
    </w:lvl>
    <w:lvl w:ilvl="7" w:tplc="83C80D2A">
      <w:start w:val="1"/>
      <w:numFmt w:val="bullet"/>
      <w:lvlText w:val="o"/>
      <w:lvlJc w:val="left"/>
      <w:pPr>
        <w:ind w:left="5760" w:hanging="360"/>
      </w:pPr>
      <w:rPr>
        <w:rFonts w:ascii="Courier New" w:hAnsi="Courier New" w:cs="Courier New" w:hint="default"/>
      </w:rPr>
    </w:lvl>
    <w:lvl w:ilvl="8" w:tplc="5630E9C8">
      <w:start w:val="1"/>
      <w:numFmt w:val="bullet"/>
      <w:lvlText w:val=""/>
      <w:lvlJc w:val="left"/>
      <w:pPr>
        <w:ind w:left="6480" w:hanging="360"/>
      </w:pPr>
      <w:rPr>
        <w:rFonts w:ascii="Wingdings" w:hAnsi="Wingdings" w:cs="Wingdings" w:hint="default"/>
      </w:rPr>
    </w:lvl>
  </w:abstractNum>
  <w:abstractNum w:abstractNumId="13" w15:restartNumberingAfterBreak="0">
    <w:nsid w:val="31095897"/>
    <w:multiLevelType w:val="hybridMultilevel"/>
    <w:tmpl w:val="9FB676EE"/>
    <w:lvl w:ilvl="0" w:tplc="13F4D3A8">
      <w:start w:val="1"/>
      <w:numFmt w:val="bullet"/>
      <w:lvlText w:val=""/>
      <w:lvlJc w:val="left"/>
      <w:pPr>
        <w:ind w:left="720" w:hanging="360"/>
      </w:pPr>
      <w:rPr>
        <w:rFonts w:ascii="Symbol" w:hAnsi="Symbol" w:cs="Symbol" w:hint="default"/>
        <w:sz w:val="18"/>
        <w:szCs w:val="18"/>
      </w:rPr>
    </w:lvl>
    <w:lvl w:ilvl="1" w:tplc="87427EAA">
      <w:start w:val="1"/>
      <w:numFmt w:val="bullet"/>
      <w:lvlText w:val="o"/>
      <w:lvlJc w:val="left"/>
      <w:pPr>
        <w:ind w:left="1440" w:hanging="360"/>
      </w:pPr>
      <w:rPr>
        <w:rFonts w:ascii="Courier New" w:hAnsi="Courier New" w:cs="Courier New" w:hint="default"/>
      </w:rPr>
    </w:lvl>
    <w:lvl w:ilvl="2" w:tplc="B3BA9802">
      <w:start w:val="1"/>
      <w:numFmt w:val="bullet"/>
      <w:lvlText w:val=""/>
      <w:lvlJc w:val="left"/>
      <w:pPr>
        <w:ind w:left="2160" w:hanging="360"/>
      </w:pPr>
      <w:rPr>
        <w:rFonts w:ascii="Wingdings" w:hAnsi="Wingdings" w:cs="Wingdings" w:hint="default"/>
      </w:rPr>
    </w:lvl>
    <w:lvl w:ilvl="3" w:tplc="1576A57E">
      <w:start w:val="1"/>
      <w:numFmt w:val="bullet"/>
      <w:lvlText w:val=""/>
      <w:lvlJc w:val="left"/>
      <w:pPr>
        <w:ind w:left="2880" w:hanging="360"/>
      </w:pPr>
      <w:rPr>
        <w:rFonts w:ascii="Symbol" w:hAnsi="Symbol" w:cs="Symbol" w:hint="default"/>
      </w:rPr>
    </w:lvl>
    <w:lvl w:ilvl="4" w:tplc="4C8AAC50">
      <w:start w:val="1"/>
      <w:numFmt w:val="bullet"/>
      <w:lvlText w:val="o"/>
      <w:lvlJc w:val="left"/>
      <w:pPr>
        <w:ind w:left="3600" w:hanging="360"/>
      </w:pPr>
      <w:rPr>
        <w:rFonts w:ascii="Courier New" w:hAnsi="Courier New" w:cs="Courier New" w:hint="default"/>
      </w:rPr>
    </w:lvl>
    <w:lvl w:ilvl="5" w:tplc="EAAC8B3E">
      <w:start w:val="1"/>
      <w:numFmt w:val="bullet"/>
      <w:lvlText w:val=""/>
      <w:lvlJc w:val="left"/>
      <w:pPr>
        <w:ind w:left="4320" w:hanging="360"/>
      </w:pPr>
      <w:rPr>
        <w:rFonts w:ascii="Wingdings" w:hAnsi="Wingdings" w:cs="Wingdings" w:hint="default"/>
      </w:rPr>
    </w:lvl>
    <w:lvl w:ilvl="6" w:tplc="62C47742">
      <w:start w:val="1"/>
      <w:numFmt w:val="bullet"/>
      <w:lvlText w:val=""/>
      <w:lvlJc w:val="left"/>
      <w:pPr>
        <w:ind w:left="5040" w:hanging="360"/>
      </w:pPr>
      <w:rPr>
        <w:rFonts w:ascii="Symbol" w:hAnsi="Symbol" w:cs="Symbol" w:hint="default"/>
      </w:rPr>
    </w:lvl>
    <w:lvl w:ilvl="7" w:tplc="84263CBA">
      <w:start w:val="1"/>
      <w:numFmt w:val="bullet"/>
      <w:lvlText w:val="o"/>
      <w:lvlJc w:val="left"/>
      <w:pPr>
        <w:ind w:left="5760" w:hanging="360"/>
      </w:pPr>
      <w:rPr>
        <w:rFonts w:ascii="Courier New" w:hAnsi="Courier New" w:cs="Courier New" w:hint="default"/>
      </w:rPr>
    </w:lvl>
    <w:lvl w:ilvl="8" w:tplc="0CDEEA66">
      <w:start w:val="1"/>
      <w:numFmt w:val="bullet"/>
      <w:lvlText w:val=""/>
      <w:lvlJc w:val="left"/>
      <w:pPr>
        <w:ind w:left="6480" w:hanging="360"/>
      </w:pPr>
      <w:rPr>
        <w:rFonts w:ascii="Wingdings" w:hAnsi="Wingdings" w:cs="Wingdings" w:hint="default"/>
      </w:rPr>
    </w:lvl>
  </w:abstractNum>
  <w:abstractNum w:abstractNumId="14"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5" w15:restartNumberingAfterBreak="0">
    <w:nsid w:val="36452AC0"/>
    <w:multiLevelType w:val="hybridMultilevel"/>
    <w:tmpl w:val="63DA3F92"/>
    <w:lvl w:ilvl="0" w:tplc="4F5AA064">
      <w:start w:val="1"/>
      <w:numFmt w:val="bullet"/>
      <w:lvlText w:val=""/>
      <w:lvlJc w:val="left"/>
      <w:pPr>
        <w:ind w:left="720" w:hanging="360"/>
      </w:pPr>
      <w:rPr>
        <w:rFonts w:ascii="Symbol" w:hAnsi="Symbol" w:cs="Symbol" w:hint="default"/>
        <w:sz w:val="18"/>
        <w:szCs w:val="18"/>
      </w:rPr>
    </w:lvl>
    <w:lvl w:ilvl="1" w:tplc="C4A43D40">
      <w:start w:val="1"/>
      <w:numFmt w:val="bullet"/>
      <w:lvlText w:val="o"/>
      <w:lvlJc w:val="left"/>
      <w:pPr>
        <w:ind w:left="1440" w:hanging="360"/>
      </w:pPr>
      <w:rPr>
        <w:rFonts w:ascii="Courier New" w:hAnsi="Courier New" w:cs="Courier New" w:hint="default"/>
      </w:rPr>
    </w:lvl>
    <w:lvl w:ilvl="2" w:tplc="54E2C358">
      <w:start w:val="1"/>
      <w:numFmt w:val="bullet"/>
      <w:lvlText w:val=""/>
      <w:lvlJc w:val="left"/>
      <w:pPr>
        <w:ind w:left="2160" w:hanging="360"/>
      </w:pPr>
      <w:rPr>
        <w:rFonts w:ascii="Wingdings" w:hAnsi="Wingdings" w:cs="Wingdings" w:hint="default"/>
      </w:rPr>
    </w:lvl>
    <w:lvl w:ilvl="3" w:tplc="9AF88FE6">
      <w:start w:val="1"/>
      <w:numFmt w:val="bullet"/>
      <w:lvlText w:val=""/>
      <w:lvlJc w:val="left"/>
      <w:pPr>
        <w:ind w:left="2880" w:hanging="360"/>
      </w:pPr>
      <w:rPr>
        <w:rFonts w:ascii="Symbol" w:hAnsi="Symbol" w:cs="Symbol" w:hint="default"/>
      </w:rPr>
    </w:lvl>
    <w:lvl w:ilvl="4" w:tplc="092647DA">
      <w:start w:val="1"/>
      <w:numFmt w:val="bullet"/>
      <w:lvlText w:val="o"/>
      <w:lvlJc w:val="left"/>
      <w:pPr>
        <w:ind w:left="3600" w:hanging="360"/>
      </w:pPr>
      <w:rPr>
        <w:rFonts w:ascii="Courier New" w:hAnsi="Courier New" w:cs="Courier New" w:hint="default"/>
      </w:rPr>
    </w:lvl>
    <w:lvl w:ilvl="5" w:tplc="CE60ECA8">
      <w:start w:val="1"/>
      <w:numFmt w:val="bullet"/>
      <w:lvlText w:val=""/>
      <w:lvlJc w:val="left"/>
      <w:pPr>
        <w:ind w:left="4320" w:hanging="360"/>
      </w:pPr>
      <w:rPr>
        <w:rFonts w:ascii="Wingdings" w:hAnsi="Wingdings" w:cs="Wingdings" w:hint="default"/>
      </w:rPr>
    </w:lvl>
    <w:lvl w:ilvl="6" w:tplc="8828CF8A">
      <w:start w:val="1"/>
      <w:numFmt w:val="bullet"/>
      <w:lvlText w:val=""/>
      <w:lvlJc w:val="left"/>
      <w:pPr>
        <w:ind w:left="5040" w:hanging="360"/>
      </w:pPr>
      <w:rPr>
        <w:rFonts w:ascii="Symbol" w:hAnsi="Symbol" w:cs="Symbol" w:hint="default"/>
      </w:rPr>
    </w:lvl>
    <w:lvl w:ilvl="7" w:tplc="66E03448">
      <w:start w:val="1"/>
      <w:numFmt w:val="bullet"/>
      <w:lvlText w:val="o"/>
      <w:lvlJc w:val="left"/>
      <w:pPr>
        <w:ind w:left="5760" w:hanging="360"/>
      </w:pPr>
      <w:rPr>
        <w:rFonts w:ascii="Courier New" w:hAnsi="Courier New" w:cs="Courier New" w:hint="default"/>
      </w:rPr>
    </w:lvl>
    <w:lvl w:ilvl="8" w:tplc="FBF238FE">
      <w:start w:val="1"/>
      <w:numFmt w:val="bullet"/>
      <w:lvlText w:val=""/>
      <w:lvlJc w:val="left"/>
      <w:pPr>
        <w:ind w:left="6480" w:hanging="360"/>
      </w:pPr>
      <w:rPr>
        <w:rFonts w:ascii="Wingdings" w:hAnsi="Wingdings" w:cs="Wingdings" w:hint="default"/>
      </w:rPr>
    </w:lvl>
  </w:abstractNum>
  <w:abstractNum w:abstractNumId="16"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17" w15:restartNumberingAfterBreak="0">
    <w:nsid w:val="4B7F7A7E"/>
    <w:multiLevelType w:val="hybridMultilevel"/>
    <w:tmpl w:val="FC70DE38"/>
    <w:lvl w:ilvl="0" w:tplc="BBF08A12">
      <w:start w:val="1"/>
      <w:numFmt w:val="bullet"/>
      <w:lvlText w:val=""/>
      <w:lvlJc w:val="left"/>
      <w:pPr>
        <w:ind w:left="720" w:hanging="360"/>
      </w:pPr>
      <w:rPr>
        <w:rFonts w:ascii="Symbol" w:hAnsi="Symbol" w:cs="Symbol" w:hint="default"/>
        <w:sz w:val="24"/>
        <w:szCs w:val="24"/>
      </w:rPr>
    </w:lvl>
    <w:lvl w:ilvl="1" w:tplc="711831E2">
      <w:start w:val="1"/>
      <w:numFmt w:val="bullet"/>
      <w:lvlText w:val="o"/>
      <w:lvlJc w:val="left"/>
      <w:pPr>
        <w:ind w:left="1440" w:hanging="360"/>
      </w:pPr>
      <w:rPr>
        <w:rFonts w:ascii="Courier New" w:hAnsi="Courier New" w:cs="Courier New" w:hint="default"/>
      </w:rPr>
    </w:lvl>
    <w:lvl w:ilvl="2" w:tplc="3588F74C">
      <w:start w:val="1"/>
      <w:numFmt w:val="bullet"/>
      <w:lvlText w:val=""/>
      <w:lvlJc w:val="left"/>
      <w:pPr>
        <w:ind w:left="2160" w:hanging="360"/>
      </w:pPr>
      <w:rPr>
        <w:rFonts w:ascii="Wingdings" w:hAnsi="Wingdings" w:cs="Wingdings" w:hint="default"/>
      </w:rPr>
    </w:lvl>
    <w:lvl w:ilvl="3" w:tplc="C03E90E4">
      <w:start w:val="1"/>
      <w:numFmt w:val="bullet"/>
      <w:lvlText w:val=""/>
      <w:lvlJc w:val="left"/>
      <w:pPr>
        <w:ind w:left="2880" w:hanging="360"/>
      </w:pPr>
      <w:rPr>
        <w:rFonts w:ascii="Symbol" w:hAnsi="Symbol" w:cs="Symbol" w:hint="default"/>
      </w:rPr>
    </w:lvl>
    <w:lvl w:ilvl="4" w:tplc="F0D84E96">
      <w:start w:val="1"/>
      <w:numFmt w:val="bullet"/>
      <w:lvlText w:val="o"/>
      <w:lvlJc w:val="left"/>
      <w:pPr>
        <w:ind w:left="3600" w:hanging="360"/>
      </w:pPr>
      <w:rPr>
        <w:rFonts w:ascii="Courier New" w:hAnsi="Courier New" w:cs="Courier New" w:hint="default"/>
      </w:rPr>
    </w:lvl>
    <w:lvl w:ilvl="5" w:tplc="67AA7A76">
      <w:start w:val="1"/>
      <w:numFmt w:val="bullet"/>
      <w:lvlText w:val=""/>
      <w:lvlJc w:val="left"/>
      <w:pPr>
        <w:ind w:left="4320" w:hanging="360"/>
      </w:pPr>
      <w:rPr>
        <w:rFonts w:ascii="Wingdings" w:hAnsi="Wingdings" w:cs="Wingdings" w:hint="default"/>
      </w:rPr>
    </w:lvl>
    <w:lvl w:ilvl="6" w:tplc="6E3C62A8">
      <w:start w:val="1"/>
      <w:numFmt w:val="bullet"/>
      <w:lvlText w:val=""/>
      <w:lvlJc w:val="left"/>
      <w:pPr>
        <w:ind w:left="5040" w:hanging="360"/>
      </w:pPr>
      <w:rPr>
        <w:rFonts w:ascii="Symbol" w:hAnsi="Symbol" w:cs="Symbol" w:hint="default"/>
      </w:rPr>
    </w:lvl>
    <w:lvl w:ilvl="7" w:tplc="54FC9CC2">
      <w:start w:val="1"/>
      <w:numFmt w:val="bullet"/>
      <w:lvlText w:val="o"/>
      <w:lvlJc w:val="left"/>
      <w:pPr>
        <w:ind w:left="5760" w:hanging="360"/>
      </w:pPr>
      <w:rPr>
        <w:rFonts w:ascii="Courier New" w:hAnsi="Courier New" w:cs="Courier New" w:hint="default"/>
      </w:rPr>
    </w:lvl>
    <w:lvl w:ilvl="8" w:tplc="5BCE8402">
      <w:start w:val="1"/>
      <w:numFmt w:val="bullet"/>
      <w:lvlText w:val=""/>
      <w:lvlJc w:val="left"/>
      <w:pPr>
        <w:ind w:left="6480" w:hanging="360"/>
      </w:pPr>
      <w:rPr>
        <w:rFonts w:ascii="Wingdings" w:hAnsi="Wingdings" w:cs="Wingdings" w:hint="default"/>
      </w:rPr>
    </w:lvl>
  </w:abstractNum>
  <w:abstractNum w:abstractNumId="1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8D0729"/>
    <w:multiLevelType w:val="hybridMultilevel"/>
    <w:tmpl w:val="C040F02A"/>
    <w:lvl w:ilvl="0" w:tplc="1E2CC946">
      <w:start w:val="1"/>
      <w:numFmt w:val="bullet"/>
      <w:lvlText w:val=""/>
      <w:lvlJc w:val="left"/>
      <w:pPr>
        <w:ind w:left="720" w:hanging="360"/>
      </w:pPr>
      <w:rPr>
        <w:rFonts w:ascii="Symbol" w:hAnsi="Symbol" w:cs="Symbol" w:hint="default"/>
        <w:sz w:val="18"/>
        <w:szCs w:val="18"/>
      </w:rPr>
    </w:lvl>
    <w:lvl w:ilvl="1" w:tplc="33328476">
      <w:start w:val="1"/>
      <w:numFmt w:val="bullet"/>
      <w:lvlText w:val="o"/>
      <w:lvlJc w:val="left"/>
      <w:pPr>
        <w:ind w:left="1440" w:hanging="360"/>
      </w:pPr>
      <w:rPr>
        <w:rFonts w:ascii="Courier New" w:hAnsi="Courier New" w:cs="Courier New" w:hint="default"/>
      </w:rPr>
    </w:lvl>
    <w:lvl w:ilvl="2" w:tplc="11A655A4">
      <w:start w:val="1"/>
      <w:numFmt w:val="bullet"/>
      <w:lvlText w:val=""/>
      <w:lvlJc w:val="left"/>
      <w:pPr>
        <w:ind w:left="2160" w:hanging="360"/>
      </w:pPr>
      <w:rPr>
        <w:rFonts w:ascii="Wingdings" w:hAnsi="Wingdings" w:cs="Wingdings" w:hint="default"/>
      </w:rPr>
    </w:lvl>
    <w:lvl w:ilvl="3" w:tplc="CF9EA142">
      <w:start w:val="1"/>
      <w:numFmt w:val="bullet"/>
      <w:lvlText w:val=""/>
      <w:lvlJc w:val="left"/>
      <w:pPr>
        <w:ind w:left="2880" w:hanging="360"/>
      </w:pPr>
      <w:rPr>
        <w:rFonts w:ascii="Symbol" w:hAnsi="Symbol" w:cs="Symbol" w:hint="default"/>
      </w:rPr>
    </w:lvl>
    <w:lvl w:ilvl="4" w:tplc="EC449938">
      <w:start w:val="1"/>
      <w:numFmt w:val="bullet"/>
      <w:lvlText w:val="o"/>
      <w:lvlJc w:val="left"/>
      <w:pPr>
        <w:ind w:left="3600" w:hanging="360"/>
      </w:pPr>
      <w:rPr>
        <w:rFonts w:ascii="Courier New" w:hAnsi="Courier New" w:cs="Courier New" w:hint="default"/>
      </w:rPr>
    </w:lvl>
    <w:lvl w:ilvl="5" w:tplc="A7F85736">
      <w:start w:val="1"/>
      <w:numFmt w:val="bullet"/>
      <w:lvlText w:val=""/>
      <w:lvlJc w:val="left"/>
      <w:pPr>
        <w:ind w:left="4320" w:hanging="360"/>
      </w:pPr>
      <w:rPr>
        <w:rFonts w:ascii="Wingdings" w:hAnsi="Wingdings" w:cs="Wingdings" w:hint="default"/>
      </w:rPr>
    </w:lvl>
    <w:lvl w:ilvl="6" w:tplc="0D02878C">
      <w:start w:val="1"/>
      <w:numFmt w:val="bullet"/>
      <w:lvlText w:val=""/>
      <w:lvlJc w:val="left"/>
      <w:pPr>
        <w:ind w:left="5040" w:hanging="360"/>
      </w:pPr>
      <w:rPr>
        <w:rFonts w:ascii="Symbol" w:hAnsi="Symbol" w:cs="Symbol" w:hint="default"/>
      </w:rPr>
    </w:lvl>
    <w:lvl w:ilvl="7" w:tplc="81DE835E">
      <w:start w:val="1"/>
      <w:numFmt w:val="bullet"/>
      <w:lvlText w:val="o"/>
      <w:lvlJc w:val="left"/>
      <w:pPr>
        <w:ind w:left="5760" w:hanging="360"/>
      </w:pPr>
      <w:rPr>
        <w:rFonts w:ascii="Courier New" w:hAnsi="Courier New" w:cs="Courier New" w:hint="default"/>
      </w:rPr>
    </w:lvl>
    <w:lvl w:ilvl="8" w:tplc="509CD0A6">
      <w:start w:val="1"/>
      <w:numFmt w:val="bullet"/>
      <w:lvlText w:val=""/>
      <w:lvlJc w:val="left"/>
      <w:pPr>
        <w:ind w:left="6480" w:hanging="360"/>
      </w:pPr>
      <w:rPr>
        <w:rFonts w:ascii="Wingdings" w:hAnsi="Wingdings" w:cs="Wingdings" w:hint="default"/>
      </w:rPr>
    </w:lvl>
  </w:abstractNum>
  <w:abstractNum w:abstractNumId="20"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91A7334"/>
    <w:multiLevelType w:val="hybridMultilevel"/>
    <w:tmpl w:val="2C7AACB4"/>
    <w:lvl w:ilvl="0" w:tplc="292C0216">
      <w:start w:val="1"/>
      <w:numFmt w:val="bullet"/>
      <w:lvlText w:val=""/>
      <w:lvlJc w:val="left"/>
      <w:pPr>
        <w:ind w:left="720" w:hanging="360"/>
      </w:pPr>
      <w:rPr>
        <w:rFonts w:ascii="Symbol" w:hAnsi="Symbol" w:cs="Symbol" w:hint="default"/>
        <w:sz w:val="18"/>
        <w:szCs w:val="18"/>
      </w:rPr>
    </w:lvl>
    <w:lvl w:ilvl="1" w:tplc="64D0EA80">
      <w:start w:val="1"/>
      <w:numFmt w:val="bullet"/>
      <w:lvlText w:val="o"/>
      <w:lvlJc w:val="left"/>
      <w:pPr>
        <w:ind w:left="1440" w:hanging="360"/>
      </w:pPr>
      <w:rPr>
        <w:rFonts w:ascii="Courier New" w:hAnsi="Courier New" w:cs="Courier New" w:hint="default"/>
      </w:rPr>
    </w:lvl>
    <w:lvl w:ilvl="2" w:tplc="EDB4B538">
      <w:start w:val="1"/>
      <w:numFmt w:val="bullet"/>
      <w:lvlText w:val=""/>
      <w:lvlJc w:val="left"/>
      <w:pPr>
        <w:ind w:left="2160" w:hanging="360"/>
      </w:pPr>
      <w:rPr>
        <w:rFonts w:ascii="Wingdings" w:hAnsi="Wingdings" w:cs="Wingdings" w:hint="default"/>
      </w:rPr>
    </w:lvl>
    <w:lvl w:ilvl="3" w:tplc="A0DEDDD8">
      <w:start w:val="1"/>
      <w:numFmt w:val="bullet"/>
      <w:lvlText w:val=""/>
      <w:lvlJc w:val="left"/>
      <w:pPr>
        <w:ind w:left="2880" w:hanging="360"/>
      </w:pPr>
      <w:rPr>
        <w:rFonts w:ascii="Symbol" w:hAnsi="Symbol" w:cs="Symbol" w:hint="default"/>
      </w:rPr>
    </w:lvl>
    <w:lvl w:ilvl="4" w:tplc="23502928">
      <w:start w:val="1"/>
      <w:numFmt w:val="bullet"/>
      <w:lvlText w:val="o"/>
      <w:lvlJc w:val="left"/>
      <w:pPr>
        <w:ind w:left="3600" w:hanging="360"/>
      </w:pPr>
      <w:rPr>
        <w:rFonts w:ascii="Courier New" w:hAnsi="Courier New" w:cs="Courier New" w:hint="default"/>
      </w:rPr>
    </w:lvl>
    <w:lvl w:ilvl="5" w:tplc="65443B30">
      <w:start w:val="1"/>
      <w:numFmt w:val="bullet"/>
      <w:lvlText w:val=""/>
      <w:lvlJc w:val="left"/>
      <w:pPr>
        <w:ind w:left="4320" w:hanging="360"/>
      </w:pPr>
      <w:rPr>
        <w:rFonts w:ascii="Wingdings" w:hAnsi="Wingdings" w:cs="Wingdings" w:hint="default"/>
      </w:rPr>
    </w:lvl>
    <w:lvl w:ilvl="6" w:tplc="EFF29A60">
      <w:start w:val="1"/>
      <w:numFmt w:val="bullet"/>
      <w:lvlText w:val=""/>
      <w:lvlJc w:val="left"/>
      <w:pPr>
        <w:ind w:left="5040" w:hanging="360"/>
      </w:pPr>
      <w:rPr>
        <w:rFonts w:ascii="Symbol" w:hAnsi="Symbol" w:cs="Symbol" w:hint="default"/>
      </w:rPr>
    </w:lvl>
    <w:lvl w:ilvl="7" w:tplc="02B67880">
      <w:start w:val="1"/>
      <w:numFmt w:val="bullet"/>
      <w:lvlText w:val="o"/>
      <w:lvlJc w:val="left"/>
      <w:pPr>
        <w:ind w:left="5760" w:hanging="360"/>
      </w:pPr>
      <w:rPr>
        <w:rFonts w:ascii="Courier New" w:hAnsi="Courier New" w:cs="Courier New" w:hint="default"/>
      </w:rPr>
    </w:lvl>
    <w:lvl w:ilvl="8" w:tplc="377C04FA">
      <w:start w:val="1"/>
      <w:numFmt w:val="bullet"/>
      <w:lvlText w:val=""/>
      <w:lvlJc w:val="left"/>
      <w:pPr>
        <w:ind w:left="6480" w:hanging="360"/>
      </w:pPr>
      <w:rPr>
        <w:rFonts w:ascii="Wingdings" w:hAnsi="Wingdings" w:cs="Wingdings" w:hint="default"/>
      </w:rPr>
    </w:lvl>
  </w:abstractNum>
  <w:abstractNum w:abstractNumId="30" w15:restartNumberingAfterBreak="0">
    <w:nsid w:val="5B09307B"/>
    <w:multiLevelType w:val="hybridMultilevel"/>
    <w:tmpl w:val="40A69174"/>
    <w:lvl w:ilvl="0" w:tplc="B2B2D5DE">
      <w:start w:val="1"/>
      <w:numFmt w:val="bullet"/>
      <w:lvlText w:val=""/>
      <w:lvlJc w:val="left"/>
      <w:pPr>
        <w:ind w:left="720" w:hanging="360"/>
      </w:pPr>
      <w:rPr>
        <w:rFonts w:ascii="Symbol" w:hAnsi="Symbol" w:cs="Symbol" w:hint="default"/>
        <w:sz w:val="18"/>
        <w:szCs w:val="18"/>
      </w:rPr>
    </w:lvl>
    <w:lvl w:ilvl="1" w:tplc="63D68E7E">
      <w:start w:val="1"/>
      <w:numFmt w:val="bullet"/>
      <w:lvlText w:val="o"/>
      <w:lvlJc w:val="left"/>
      <w:pPr>
        <w:ind w:left="1440" w:hanging="360"/>
      </w:pPr>
      <w:rPr>
        <w:rFonts w:ascii="Courier New" w:hAnsi="Courier New" w:cs="Courier New" w:hint="default"/>
      </w:rPr>
    </w:lvl>
    <w:lvl w:ilvl="2" w:tplc="1DCC9054">
      <w:start w:val="1"/>
      <w:numFmt w:val="bullet"/>
      <w:lvlText w:val=""/>
      <w:lvlJc w:val="left"/>
      <w:pPr>
        <w:ind w:left="2160" w:hanging="360"/>
      </w:pPr>
      <w:rPr>
        <w:rFonts w:ascii="Wingdings" w:hAnsi="Wingdings" w:cs="Wingdings" w:hint="default"/>
      </w:rPr>
    </w:lvl>
    <w:lvl w:ilvl="3" w:tplc="8C8C48B4">
      <w:start w:val="1"/>
      <w:numFmt w:val="bullet"/>
      <w:lvlText w:val=""/>
      <w:lvlJc w:val="left"/>
      <w:pPr>
        <w:ind w:left="2880" w:hanging="360"/>
      </w:pPr>
      <w:rPr>
        <w:rFonts w:ascii="Symbol" w:hAnsi="Symbol" w:cs="Symbol" w:hint="default"/>
      </w:rPr>
    </w:lvl>
    <w:lvl w:ilvl="4" w:tplc="82600998">
      <w:start w:val="1"/>
      <w:numFmt w:val="bullet"/>
      <w:lvlText w:val="o"/>
      <w:lvlJc w:val="left"/>
      <w:pPr>
        <w:ind w:left="3600" w:hanging="360"/>
      </w:pPr>
      <w:rPr>
        <w:rFonts w:ascii="Courier New" w:hAnsi="Courier New" w:cs="Courier New" w:hint="default"/>
      </w:rPr>
    </w:lvl>
    <w:lvl w:ilvl="5" w:tplc="7D7468C0">
      <w:start w:val="1"/>
      <w:numFmt w:val="bullet"/>
      <w:lvlText w:val=""/>
      <w:lvlJc w:val="left"/>
      <w:pPr>
        <w:ind w:left="4320" w:hanging="360"/>
      </w:pPr>
      <w:rPr>
        <w:rFonts w:ascii="Wingdings" w:hAnsi="Wingdings" w:cs="Wingdings" w:hint="default"/>
      </w:rPr>
    </w:lvl>
    <w:lvl w:ilvl="6" w:tplc="2B7A5C50">
      <w:start w:val="1"/>
      <w:numFmt w:val="bullet"/>
      <w:lvlText w:val=""/>
      <w:lvlJc w:val="left"/>
      <w:pPr>
        <w:ind w:left="5040" w:hanging="360"/>
      </w:pPr>
      <w:rPr>
        <w:rFonts w:ascii="Symbol" w:hAnsi="Symbol" w:cs="Symbol" w:hint="default"/>
      </w:rPr>
    </w:lvl>
    <w:lvl w:ilvl="7" w:tplc="C34E3362">
      <w:start w:val="1"/>
      <w:numFmt w:val="bullet"/>
      <w:lvlText w:val="o"/>
      <w:lvlJc w:val="left"/>
      <w:pPr>
        <w:ind w:left="5760" w:hanging="360"/>
      </w:pPr>
      <w:rPr>
        <w:rFonts w:ascii="Courier New" w:hAnsi="Courier New" w:cs="Courier New" w:hint="default"/>
      </w:rPr>
    </w:lvl>
    <w:lvl w:ilvl="8" w:tplc="C368F448">
      <w:start w:val="1"/>
      <w:numFmt w:val="bullet"/>
      <w:lvlText w:val=""/>
      <w:lvlJc w:val="left"/>
      <w:pPr>
        <w:ind w:left="6480" w:hanging="360"/>
      </w:pPr>
      <w:rPr>
        <w:rFonts w:ascii="Wingdings" w:hAnsi="Wingdings" w:cs="Wingdings" w:hint="default"/>
      </w:rPr>
    </w:lvl>
  </w:abstractNum>
  <w:abstractNum w:abstractNumId="31"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86335F"/>
    <w:multiLevelType w:val="hybridMultilevel"/>
    <w:tmpl w:val="15FCCB2C"/>
    <w:lvl w:ilvl="0" w:tplc="0DA00158">
      <w:start w:val="1"/>
      <w:numFmt w:val="bullet"/>
      <w:lvlText w:val=""/>
      <w:lvlJc w:val="left"/>
      <w:pPr>
        <w:ind w:left="720" w:hanging="360"/>
      </w:pPr>
      <w:rPr>
        <w:rFonts w:ascii="Symbol" w:hAnsi="Symbol" w:cs="Symbol" w:hint="default"/>
        <w:sz w:val="18"/>
        <w:szCs w:val="18"/>
      </w:rPr>
    </w:lvl>
    <w:lvl w:ilvl="1" w:tplc="F47E4A10">
      <w:start w:val="1"/>
      <w:numFmt w:val="bullet"/>
      <w:lvlText w:val="o"/>
      <w:lvlJc w:val="left"/>
      <w:pPr>
        <w:ind w:left="1440" w:hanging="360"/>
      </w:pPr>
      <w:rPr>
        <w:rFonts w:ascii="Courier New" w:hAnsi="Courier New" w:cs="Courier New" w:hint="default"/>
      </w:rPr>
    </w:lvl>
    <w:lvl w:ilvl="2" w:tplc="C268A5FA">
      <w:start w:val="1"/>
      <w:numFmt w:val="bullet"/>
      <w:lvlText w:val=""/>
      <w:lvlJc w:val="left"/>
      <w:pPr>
        <w:ind w:left="2160" w:hanging="360"/>
      </w:pPr>
      <w:rPr>
        <w:rFonts w:ascii="Wingdings" w:hAnsi="Wingdings" w:cs="Wingdings" w:hint="default"/>
      </w:rPr>
    </w:lvl>
    <w:lvl w:ilvl="3" w:tplc="F628E026">
      <w:start w:val="1"/>
      <w:numFmt w:val="bullet"/>
      <w:lvlText w:val=""/>
      <w:lvlJc w:val="left"/>
      <w:pPr>
        <w:ind w:left="2880" w:hanging="360"/>
      </w:pPr>
      <w:rPr>
        <w:rFonts w:ascii="Symbol" w:hAnsi="Symbol" w:cs="Symbol" w:hint="default"/>
      </w:rPr>
    </w:lvl>
    <w:lvl w:ilvl="4" w:tplc="CC765B86">
      <w:start w:val="1"/>
      <w:numFmt w:val="bullet"/>
      <w:lvlText w:val="o"/>
      <w:lvlJc w:val="left"/>
      <w:pPr>
        <w:ind w:left="3600" w:hanging="360"/>
      </w:pPr>
      <w:rPr>
        <w:rFonts w:ascii="Courier New" w:hAnsi="Courier New" w:cs="Courier New" w:hint="default"/>
      </w:rPr>
    </w:lvl>
    <w:lvl w:ilvl="5" w:tplc="88D84C8A">
      <w:start w:val="1"/>
      <w:numFmt w:val="bullet"/>
      <w:lvlText w:val=""/>
      <w:lvlJc w:val="left"/>
      <w:pPr>
        <w:ind w:left="4320" w:hanging="360"/>
      </w:pPr>
      <w:rPr>
        <w:rFonts w:ascii="Wingdings" w:hAnsi="Wingdings" w:cs="Wingdings" w:hint="default"/>
      </w:rPr>
    </w:lvl>
    <w:lvl w:ilvl="6" w:tplc="A9E44390">
      <w:start w:val="1"/>
      <w:numFmt w:val="bullet"/>
      <w:lvlText w:val=""/>
      <w:lvlJc w:val="left"/>
      <w:pPr>
        <w:ind w:left="5040" w:hanging="360"/>
      </w:pPr>
      <w:rPr>
        <w:rFonts w:ascii="Symbol" w:hAnsi="Symbol" w:cs="Symbol" w:hint="default"/>
      </w:rPr>
    </w:lvl>
    <w:lvl w:ilvl="7" w:tplc="53A2DDAC">
      <w:start w:val="1"/>
      <w:numFmt w:val="bullet"/>
      <w:lvlText w:val="o"/>
      <w:lvlJc w:val="left"/>
      <w:pPr>
        <w:ind w:left="5760" w:hanging="360"/>
      </w:pPr>
      <w:rPr>
        <w:rFonts w:ascii="Courier New" w:hAnsi="Courier New" w:cs="Courier New" w:hint="default"/>
      </w:rPr>
    </w:lvl>
    <w:lvl w:ilvl="8" w:tplc="A4D2BA9A">
      <w:start w:val="1"/>
      <w:numFmt w:val="bullet"/>
      <w:lvlText w:val=""/>
      <w:lvlJc w:val="left"/>
      <w:pPr>
        <w:ind w:left="6480" w:hanging="360"/>
      </w:pPr>
      <w:rPr>
        <w:rFonts w:ascii="Wingdings" w:hAnsi="Wingdings" w:cs="Wingdings" w:hint="default"/>
      </w:rPr>
    </w:lvl>
  </w:abstractNum>
  <w:abstractNum w:abstractNumId="34" w15:restartNumberingAfterBreak="0">
    <w:nsid w:val="615A0E51"/>
    <w:multiLevelType w:val="hybridMultilevel"/>
    <w:tmpl w:val="E444BC08"/>
    <w:lvl w:ilvl="0" w:tplc="11043486">
      <w:start w:val="1"/>
      <w:numFmt w:val="bullet"/>
      <w:lvlText w:val=""/>
      <w:lvlJc w:val="left"/>
      <w:pPr>
        <w:ind w:left="720" w:hanging="360"/>
      </w:pPr>
      <w:rPr>
        <w:rFonts w:ascii="Symbol" w:hAnsi="Symbol" w:cs="Symbol" w:hint="default"/>
        <w:sz w:val="18"/>
        <w:szCs w:val="18"/>
      </w:rPr>
    </w:lvl>
    <w:lvl w:ilvl="1" w:tplc="46546E9A">
      <w:start w:val="1"/>
      <w:numFmt w:val="bullet"/>
      <w:lvlText w:val="o"/>
      <w:lvlJc w:val="left"/>
      <w:pPr>
        <w:ind w:left="1440" w:hanging="360"/>
      </w:pPr>
      <w:rPr>
        <w:rFonts w:ascii="Courier New" w:hAnsi="Courier New" w:cs="Courier New" w:hint="default"/>
      </w:rPr>
    </w:lvl>
    <w:lvl w:ilvl="2" w:tplc="90188B50">
      <w:start w:val="1"/>
      <w:numFmt w:val="bullet"/>
      <w:lvlText w:val=""/>
      <w:lvlJc w:val="left"/>
      <w:pPr>
        <w:ind w:left="2160" w:hanging="360"/>
      </w:pPr>
      <w:rPr>
        <w:rFonts w:ascii="Wingdings" w:hAnsi="Wingdings" w:cs="Wingdings" w:hint="default"/>
      </w:rPr>
    </w:lvl>
    <w:lvl w:ilvl="3" w:tplc="0868F8FC">
      <w:start w:val="1"/>
      <w:numFmt w:val="bullet"/>
      <w:lvlText w:val=""/>
      <w:lvlJc w:val="left"/>
      <w:pPr>
        <w:ind w:left="2880" w:hanging="360"/>
      </w:pPr>
      <w:rPr>
        <w:rFonts w:ascii="Symbol" w:hAnsi="Symbol" w:cs="Symbol" w:hint="default"/>
      </w:rPr>
    </w:lvl>
    <w:lvl w:ilvl="4" w:tplc="61E4FE22">
      <w:start w:val="1"/>
      <w:numFmt w:val="bullet"/>
      <w:lvlText w:val="o"/>
      <w:lvlJc w:val="left"/>
      <w:pPr>
        <w:ind w:left="3600" w:hanging="360"/>
      </w:pPr>
      <w:rPr>
        <w:rFonts w:ascii="Courier New" w:hAnsi="Courier New" w:cs="Courier New" w:hint="default"/>
      </w:rPr>
    </w:lvl>
    <w:lvl w:ilvl="5" w:tplc="1ACAFBA2">
      <w:start w:val="1"/>
      <w:numFmt w:val="bullet"/>
      <w:lvlText w:val=""/>
      <w:lvlJc w:val="left"/>
      <w:pPr>
        <w:ind w:left="4320" w:hanging="360"/>
      </w:pPr>
      <w:rPr>
        <w:rFonts w:ascii="Wingdings" w:hAnsi="Wingdings" w:cs="Wingdings" w:hint="default"/>
      </w:rPr>
    </w:lvl>
    <w:lvl w:ilvl="6" w:tplc="4010028A">
      <w:start w:val="1"/>
      <w:numFmt w:val="bullet"/>
      <w:lvlText w:val=""/>
      <w:lvlJc w:val="left"/>
      <w:pPr>
        <w:ind w:left="5040" w:hanging="360"/>
      </w:pPr>
      <w:rPr>
        <w:rFonts w:ascii="Symbol" w:hAnsi="Symbol" w:cs="Symbol" w:hint="default"/>
      </w:rPr>
    </w:lvl>
    <w:lvl w:ilvl="7" w:tplc="E72291D4">
      <w:start w:val="1"/>
      <w:numFmt w:val="bullet"/>
      <w:lvlText w:val="o"/>
      <w:lvlJc w:val="left"/>
      <w:pPr>
        <w:ind w:left="5760" w:hanging="360"/>
      </w:pPr>
      <w:rPr>
        <w:rFonts w:ascii="Courier New" w:hAnsi="Courier New" w:cs="Courier New" w:hint="default"/>
      </w:rPr>
    </w:lvl>
    <w:lvl w:ilvl="8" w:tplc="1A3A9CDA">
      <w:start w:val="1"/>
      <w:numFmt w:val="bullet"/>
      <w:lvlText w:val=""/>
      <w:lvlJc w:val="left"/>
      <w:pPr>
        <w:ind w:left="6480" w:hanging="360"/>
      </w:pPr>
      <w:rPr>
        <w:rFonts w:ascii="Wingdings" w:hAnsi="Wingdings" w:cs="Wingdings" w:hint="default"/>
      </w:rPr>
    </w:lvl>
  </w:abstractNum>
  <w:abstractNum w:abstractNumId="35" w15:restartNumberingAfterBreak="0">
    <w:nsid w:val="62077753"/>
    <w:multiLevelType w:val="hybridMultilevel"/>
    <w:tmpl w:val="E9D65BBC"/>
    <w:lvl w:ilvl="0" w:tplc="9CCE2934">
      <w:start w:val="1"/>
      <w:numFmt w:val="bullet"/>
      <w:lvlText w:val=""/>
      <w:lvlJc w:val="left"/>
      <w:pPr>
        <w:ind w:left="720" w:hanging="360"/>
      </w:pPr>
      <w:rPr>
        <w:rFonts w:ascii="Symbol" w:hAnsi="Symbol" w:cs="Symbol" w:hint="default"/>
        <w:sz w:val="18"/>
        <w:szCs w:val="18"/>
      </w:rPr>
    </w:lvl>
    <w:lvl w:ilvl="1" w:tplc="16E25F42">
      <w:start w:val="1"/>
      <w:numFmt w:val="bullet"/>
      <w:lvlText w:val="o"/>
      <w:lvlJc w:val="left"/>
      <w:pPr>
        <w:ind w:left="1440" w:hanging="360"/>
      </w:pPr>
      <w:rPr>
        <w:rFonts w:ascii="Courier New" w:hAnsi="Courier New" w:cs="Courier New" w:hint="default"/>
      </w:rPr>
    </w:lvl>
    <w:lvl w:ilvl="2" w:tplc="04B4B024">
      <w:start w:val="1"/>
      <w:numFmt w:val="bullet"/>
      <w:lvlText w:val=""/>
      <w:lvlJc w:val="left"/>
      <w:pPr>
        <w:ind w:left="2160" w:hanging="360"/>
      </w:pPr>
      <w:rPr>
        <w:rFonts w:ascii="Wingdings" w:hAnsi="Wingdings" w:cs="Wingdings" w:hint="default"/>
      </w:rPr>
    </w:lvl>
    <w:lvl w:ilvl="3" w:tplc="E9421DD4">
      <w:start w:val="1"/>
      <w:numFmt w:val="bullet"/>
      <w:lvlText w:val=""/>
      <w:lvlJc w:val="left"/>
      <w:pPr>
        <w:ind w:left="2880" w:hanging="360"/>
      </w:pPr>
      <w:rPr>
        <w:rFonts w:ascii="Symbol" w:hAnsi="Symbol" w:cs="Symbol" w:hint="default"/>
      </w:rPr>
    </w:lvl>
    <w:lvl w:ilvl="4" w:tplc="A1B2D8B4">
      <w:start w:val="1"/>
      <w:numFmt w:val="bullet"/>
      <w:lvlText w:val="o"/>
      <w:lvlJc w:val="left"/>
      <w:pPr>
        <w:ind w:left="3600" w:hanging="360"/>
      </w:pPr>
      <w:rPr>
        <w:rFonts w:ascii="Courier New" w:hAnsi="Courier New" w:cs="Courier New" w:hint="default"/>
      </w:rPr>
    </w:lvl>
    <w:lvl w:ilvl="5" w:tplc="093A5CA2">
      <w:start w:val="1"/>
      <w:numFmt w:val="bullet"/>
      <w:lvlText w:val=""/>
      <w:lvlJc w:val="left"/>
      <w:pPr>
        <w:ind w:left="4320" w:hanging="360"/>
      </w:pPr>
      <w:rPr>
        <w:rFonts w:ascii="Wingdings" w:hAnsi="Wingdings" w:cs="Wingdings" w:hint="default"/>
      </w:rPr>
    </w:lvl>
    <w:lvl w:ilvl="6" w:tplc="3B28D69E">
      <w:start w:val="1"/>
      <w:numFmt w:val="bullet"/>
      <w:lvlText w:val=""/>
      <w:lvlJc w:val="left"/>
      <w:pPr>
        <w:ind w:left="5040" w:hanging="360"/>
      </w:pPr>
      <w:rPr>
        <w:rFonts w:ascii="Symbol" w:hAnsi="Symbol" w:cs="Symbol" w:hint="default"/>
      </w:rPr>
    </w:lvl>
    <w:lvl w:ilvl="7" w:tplc="0E4CC840">
      <w:start w:val="1"/>
      <w:numFmt w:val="bullet"/>
      <w:lvlText w:val="o"/>
      <w:lvlJc w:val="left"/>
      <w:pPr>
        <w:ind w:left="5760" w:hanging="360"/>
      </w:pPr>
      <w:rPr>
        <w:rFonts w:ascii="Courier New" w:hAnsi="Courier New" w:cs="Courier New" w:hint="default"/>
      </w:rPr>
    </w:lvl>
    <w:lvl w:ilvl="8" w:tplc="E68C1C2E">
      <w:start w:val="1"/>
      <w:numFmt w:val="bullet"/>
      <w:lvlText w:val=""/>
      <w:lvlJc w:val="left"/>
      <w:pPr>
        <w:ind w:left="6480" w:hanging="360"/>
      </w:pPr>
      <w:rPr>
        <w:rFonts w:ascii="Wingdings" w:hAnsi="Wingdings" w:cs="Wingdings" w:hint="default"/>
      </w:rPr>
    </w:lvl>
  </w:abstractNum>
  <w:abstractNum w:abstractNumId="36" w15:restartNumberingAfterBreak="0">
    <w:nsid w:val="628431F3"/>
    <w:multiLevelType w:val="hybridMultilevel"/>
    <w:tmpl w:val="02444682"/>
    <w:lvl w:ilvl="0" w:tplc="751277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63D7635"/>
    <w:multiLevelType w:val="hybridMultilevel"/>
    <w:tmpl w:val="3980719E"/>
    <w:lvl w:ilvl="0" w:tplc="5A5611D4">
      <w:start w:val="1"/>
      <w:numFmt w:val="bullet"/>
      <w:lvlText w:val=""/>
      <w:lvlJc w:val="left"/>
      <w:pPr>
        <w:ind w:left="720" w:hanging="360"/>
      </w:pPr>
      <w:rPr>
        <w:rFonts w:ascii="Symbol" w:hAnsi="Symbol" w:cs="Symbol" w:hint="default"/>
        <w:sz w:val="18"/>
        <w:szCs w:val="18"/>
      </w:rPr>
    </w:lvl>
    <w:lvl w:ilvl="1" w:tplc="427CF266">
      <w:start w:val="1"/>
      <w:numFmt w:val="bullet"/>
      <w:lvlText w:val="o"/>
      <w:lvlJc w:val="left"/>
      <w:pPr>
        <w:ind w:left="1440" w:hanging="360"/>
      </w:pPr>
      <w:rPr>
        <w:rFonts w:ascii="Courier New" w:hAnsi="Courier New" w:cs="Courier New" w:hint="default"/>
      </w:rPr>
    </w:lvl>
    <w:lvl w:ilvl="2" w:tplc="DB20F712">
      <w:start w:val="1"/>
      <w:numFmt w:val="bullet"/>
      <w:lvlText w:val=""/>
      <w:lvlJc w:val="left"/>
      <w:pPr>
        <w:ind w:left="2160" w:hanging="360"/>
      </w:pPr>
      <w:rPr>
        <w:rFonts w:ascii="Wingdings" w:hAnsi="Wingdings" w:cs="Wingdings" w:hint="default"/>
      </w:rPr>
    </w:lvl>
    <w:lvl w:ilvl="3" w:tplc="0C6CF85C">
      <w:start w:val="1"/>
      <w:numFmt w:val="bullet"/>
      <w:lvlText w:val=""/>
      <w:lvlJc w:val="left"/>
      <w:pPr>
        <w:ind w:left="2880" w:hanging="360"/>
      </w:pPr>
      <w:rPr>
        <w:rFonts w:ascii="Symbol" w:hAnsi="Symbol" w:cs="Symbol" w:hint="default"/>
      </w:rPr>
    </w:lvl>
    <w:lvl w:ilvl="4" w:tplc="A39C2FB4">
      <w:start w:val="1"/>
      <w:numFmt w:val="bullet"/>
      <w:lvlText w:val="o"/>
      <w:lvlJc w:val="left"/>
      <w:pPr>
        <w:ind w:left="3600" w:hanging="360"/>
      </w:pPr>
      <w:rPr>
        <w:rFonts w:ascii="Courier New" w:hAnsi="Courier New" w:cs="Courier New" w:hint="default"/>
      </w:rPr>
    </w:lvl>
    <w:lvl w:ilvl="5" w:tplc="52DE62E8">
      <w:start w:val="1"/>
      <w:numFmt w:val="bullet"/>
      <w:lvlText w:val=""/>
      <w:lvlJc w:val="left"/>
      <w:pPr>
        <w:ind w:left="4320" w:hanging="360"/>
      </w:pPr>
      <w:rPr>
        <w:rFonts w:ascii="Wingdings" w:hAnsi="Wingdings" w:cs="Wingdings" w:hint="default"/>
      </w:rPr>
    </w:lvl>
    <w:lvl w:ilvl="6" w:tplc="FDBA56FA">
      <w:start w:val="1"/>
      <w:numFmt w:val="bullet"/>
      <w:lvlText w:val=""/>
      <w:lvlJc w:val="left"/>
      <w:pPr>
        <w:ind w:left="5040" w:hanging="360"/>
      </w:pPr>
      <w:rPr>
        <w:rFonts w:ascii="Symbol" w:hAnsi="Symbol" w:cs="Symbol" w:hint="default"/>
      </w:rPr>
    </w:lvl>
    <w:lvl w:ilvl="7" w:tplc="457C0E14">
      <w:start w:val="1"/>
      <w:numFmt w:val="bullet"/>
      <w:lvlText w:val="o"/>
      <w:lvlJc w:val="left"/>
      <w:pPr>
        <w:ind w:left="5760" w:hanging="360"/>
      </w:pPr>
      <w:rPr>
        <w:rFonts w:ascii="Courier New" w:hAnsi="Courier New" w:cs="Courier New" w:hint="default"/>
      </w:rPr>
    </w:lvl>
    <w:lvl w:ilvl="8" w:tplc="5EB22C96">
      <w:start w:val="1"/>
      <w:numFmt w:val="bullet"/>
      <w:lvlText w:val=""/>
      <w:lvlJc w:val="left"/>
      <w:pPr>
        <w:ind w:left="6480" w:hanging="360"/>
      </w:pPr>
      <w:rPr>
        <w:rFonts w:ascii="Wingdings" w:hAnsi="Wingdings" w:cs="Wingdings" w:hint="default"/>
      </w:rPr>
    </w:lvl>
  </w:abstractNum>
  <w:abstractNum w:abstractNumId="38"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39" w15:restartNumberingAfterBreak="0">
    <w:nsid w:val="68A664CC"/>
    <w:multiLevelType w:val="hybridMultilevel"/>
    <w:tmpl w:val="51408E12"/>
    <w:lvl w:ilvl="0" w:tplc="D4DA3E1A">
      <w:start w:val="1"/>
      <w:numFmt w:val="bullet"/>
      <w:lvlText w:val=""/>
      <w:lvlJc w:val="left"/>
      <w:pPr>
        <w:ind w:left="720" w:hanging="360"/>
      </w:pPr>
      <w:rPr>
        <w:rFonts w:ascii="Symbol" w:hAnsi="Symbol" w:cs="Symbol" w:hint="default"/>
        <w:sz w:val="18"/>
        <w:szCs w:val="18"/>
      </w:rPr>
    </w:lvl>
    <w:lvl w:ilvl="1" w:tplc="F85EC5C0">
      <w:start w:val="1"/>
      <w:numFmt w:val="bullet"/>
      <w:lvlText w:val="o"/>
      <w:lvlJc w:val="left"/>
      <w:pPr>
        <w:ind w:left="1440" w:hanging="360"/>
      </w:pPr>
      <w:rPr>
        <w:rFonts w:ascii="Courier New" w:hAnsi="Courier New" w:cs="Courier New" w:hint="default"/>
      </w:rPr>
    </w:lvl>
    <w:lvl w:ilvl="2" w:tplc="DE0E4AB6">
      <w:start w:val="1"/>
      <w:numFmt w:val="bullet"/>
      <w:lvlText w:val=""/>
      <w:lvlJc w:val="left"/>
      <w:pPr>
        <w:ind w:left="2160" w:hanging="360"/>
      </w:pPr>
      <w:rPr>
        <w:rFonts w:ascii="Wingdings" w:hAnsi="Wingdings" w:cs="Wingdings" w:hint="default"/>
      </w:rPr>
    </w:lvl>
    <w:lvl w:ilvl="3" w:tplc="A69A0296">
      <w:start w:val="1"/>
      <w:numFmt w:val="bullet"/>
      <w:lvlText w:val=""/>
      <w:lvlJc w:val="left"/>
      <w:pPr>
        <w:ind w:left="2880" w:hanging="360"/>
      </w:pPr>
      <w:rPr>
        <w:rFonts w:ascii="Symbol" w:hAnsi="Symbol" w:cs="Symbol" w:hint="default"/>
      </w:rPr>
    </w:lvl>
    <w:lvl w:ilvl="4" w:tplc="AD4CD970">
      <w:start w:val="1"/>
      <w:numFmt w:val="bullet"/>
      <w:lvlText w:val="o"/>
      <w:lvlJc w:val="left"/>
      <w:pPr>
        <w:ind w:left="3600" w:hanging="360"/>
      </w:pPr>
      <w:rPr>
        <w:rFonts w:ascii="Courier New" w:hAnsi="Courier New" w:cs="Courier New" w:hint="default"/>
      </w:rPr>
    </w:lvl>
    <w:lvl w:ilvl="5" w:tplc="472A6546">
      <w:start w:val="1"/>
      <w:numFmt w:val="bullet"/>
      <w:lvlText w:val=""/>
      <w:lvlJc w:val="left"/>
      <w:pPr>
        <w:ind w:left="4320" w:hanging="360"/>
      </w:pPr>
      <w:rPr>
        <w:rFonts w:ascii="Wingdings" w:hAnsi="Wingdings" w:cs="Wingdings" w:hint="default"/>
      </w:rPr>
    </w:lvl>
    <w:lvl w:ilvl="6" w:tplc="ABC2CC2E">
      <w:start w:val="1"/>
      <w:numFmt w:val="bullet"/>
      <w:lvlText w:val=""/>
      <w:lvlJc w:val="left"/>
      <w:pPr>
        <w:ind w:left="5040" w:hanging="360"/>
      </w:pPr>
      <w:rPr>
        <w:rFonts w:ascii="Symbol" w:hAnsi="Symbol" w:cs="Symbol" w:hint="default"/>
      </w:rPr>
    </w:lvl>
    <w:lvl w:ilvl="7" w:tplc="AFAAB61E">
      <w:start w:val="1"/>
      <w:numFmt w:val="bullet"/>
      <w:lvlText w:val="o"/>
      <w:lvlJc w:val="left"/>
      <w:pPr>
        <w:ind w:left="5760" w:hanging="360"/>
      </w:pPr>
      <w:rPr>
        <w:rFonts w:ascii="Courier New" w:hAnsi="Courier New" w:cs="Courier New" w:hint="default"/>
      </w:rPr>
    </w:lvl>
    <w:lvl w:ilvl="8" w:tplc="440A8D1A">
      <w:start w:val="1"/>
      <w:numFmt w:val="bullet"/>
      <w:lvlText w:val=""/>
      <w:lvlJc w:val="left"/>
      <w:pPr>
        <w:ind w:left="6480" w:hanging="360"/>
      </w:pPr>
      <w:rPr>
        <w:rFonts w:ascii="Wingdings" w:hAnsi="Wingdings" w:cs="Wingdings" w:hint="default"/>
      </w:rPr>
    </w:lvl>
  </w:abstractNum>
  <w:abstractNum w:abstractNumId="40" w15:restartNumberingAfterBreak="0">
    <w:nsid w:val="6AD704AD"/>
    <w:multiLevelType w:val="hybridMultilevel"/>
    <w:tmpl w:val="3E8AB058"/>
    <w:lvl w:ilvl="0" w:tplc="D47EA6E0">
      <w:start w:val="1"/>
      <w:numFmt w:val="bullet"/>
      <w:lvlText w:val=""/>
      <w:lvlJc w:val="left"/>
      <w:pPr>
        <w:ind w:left="720" w:hanging="360"/>
      </w:pPr>
      <w:rPr>
        <w:rFonts w:ascii="Symbol" w:hAnsi="Symbol" w:cs="Symbol" w:hint="default"/>
        <w:sz w:val="18"/>
        <w:szCs w:val="18"/>
      </w:rPr>
    </w:lvl>
    <w:lvl w:ilvl="1" w:tplc="49A0D460">
      <w:start w:val="1"/>
      <w:numFmt w:val="bullet"/>
      <w:lvlText w:val="o"/>
      <w:lvlJc w:val="left"/>
      <w:pPr>
        <w:ind w:left="1440" w:hanging="360"/>
      </w:pPr>
      <w:rPr>
        <w:rFonts w:ascii="Courier New" w:hAnsi="Courier New" w:cs="Courier New" w:hint="default"/>
      </w:rPr>
    </w:lvl>
    <w:lvl w:ilvl="2" w:tplc="E182C6C4">
      <w:start w:val="1"/>
      <w:numFmt w:val="bullet"/>
      <w:lvlText w:val=""/>
      <w:lvlJc w:val="left"/>
      <w:pPr>
        <w:ind w:left="2160" w:hanging="360"/>
      </w:pPr>
      <w:rPr>
        <w:rFonts w:ascii="Wingdings" w:hAnsi="Wingdings" w:cs="Wingdings" w:hint="default"/>
      </w:rPr>
    </w:lvl>
    <w:lvl w:ilvl="3" w:tplc="CB9A5D02">
      <w:start w:val="1"/>
      <w:numFmt w:val="bullet"/>
      <w:lvlText w:val=""/>
      <w:lvlJc w:val="left"/>
      <w:pPr>
        <w:ind w:left="2880" w:hanging="360"/>
      </w:pPr>
      <w:rPr>
        <w:rFonts w:ascii="Symbol" w:hAnsi="Symbol" w:cs="Symbol" w:hint="default"/>
      </w:rPr>
    </w:lvl>
    <w:lvl w:ilvl="4" w:tplc="8E107CCC">
      <w:start w:val="1"/>
      <w:numFmt w:val="bullet"/>
      <w:lvlText w:val="o"/>
      <w:lvlJc w:val="left"/>
      <w:pPr>
        <w:ind w:left="3600" w:hanging="360"/>
      </w:pPr>
      <w:rPr>
        <w:rFonts w:ascii="Courier New" w:hAnsi="Courier New" w:cs="Courier New" w:hint="default"/>
      </w:rPr>
    </w:lvl>
    <w:lvl w:ilvl="5" w:tplc="2F80B29A">
      <w:start w:val="1"/>
      <w:numFmt w:val="bullet"/>
      <w:lvlText w:val=""/>
      <w:lvlJc w:val="left"/>
      <w:pPr>
        <w:ind w:left="4320" w:hanging="360"/>
      </w:pPr>
      <w:rPr>
        <w:rFonts w:ascii="Wingdings" w:hAnsi="Wingdings" w:cs="Wingdings" w:hint="default"/>
      </w:rPr>
    </w:lvl>
    <w:lvl w:ilvl="6" w:tplc="4316121C">
      <w:start w:val="1"/>
      <w:numFmt w:val="bullet"/>
      <w:lvlText w:val=""/>
      <w:lvlJc w:val="left"/>
      <w:pPr>
        <w:ind w:left="5040" w:hanging="360"/>
      </w:pPr>
      <w:rPr>
        <w:rFonts w:ascii="Symbol" w:hAnsi="Symbol" w:cs="Symbol" w:hint="default"/>
      </w:rPr>
    </w:lvl>
    <w:lvl w:ilvl="7" w:tplc="0084192E">
      <w:start w:val="1"/>
      <w:numFmt w:val="bullet"/>
      <w:lvlText w:val="o"/>
      <w:lvlJc w:val="left"/>
      <w:pPr>
        <w:ind w:left="5760" w:hanging="360"/>
      </w:pPr>
      <w:rPr>
        <w:rFonts w:ascii="Courier New" w:hAnsi="Courier New" w:cs="Courier New" w:hint="default"/>
      </w:rPr>
    </w:lvl>
    <w:lvl w:ilvl="8" w:tplc="7D8866D4">
      <w:start w:val="1"/>
      <w:numFmt w:val="bullet"/>
      <w:lvlText w:val=""/>
      <w:lvlJc w:val="left"/>
      <w:pPr>
        <w:ind w:left="6480" w:hanging="360"/>
      </w:pPr>
      <w:rPr>
        <w:rFonts w:ascii="Wingdings" w:hAnsi="Wingdings" w:cs="Wingdings" w:hint="default"/>
      </w:rPr>
    </w:lvl>
  </w:abstractNum>
  <w:abstractNum w:abstractNumId="41" w15:restartNumberingAfterBreak="0">
    <w:nsid w:val="70373F3D"/>
    <w:multiLevelType w:val="hybridMultilevel"/>
    <w:tmpl w:val="83F00B06"/>
    <w:lvl w:ilvl="0" w:tplc="2912E20C">
      <w:start w:val="1"/>
      <w:numFmt w:val="bullet"/>
      <w:lvlText w:val=""/>
      <w:lvlJc w:val="left"/>
      <w:pPr>
        <w:ind w:left="720" w:hanging="360"/>
      </w:pPr>
      <w:rPr>
        <w:rFonts w:ascii="Symbol" w:hAnsi="Symbol" w:cs="Symbol" w:hint="default"/>
        <w:sz w:val="24"/>
        <w:szCs w:val="24"/>
      </w:rPr>
    </w:lvl>
    <w:lvl w:ilvl="1" w:tplc="6ADE1D4C">
      <w:start w:val="1"/>
      <w:numFmt w:val="bullet"/>
      <w:lvlText w:val="o"/>
      <w:lvlJc w:val="left"/>
      <w:pPr>
        <w:ind w:left="1440" w:hanging="360"/>
      </w:pPr>
      <w:rPr>
        <w:rFonts w:ascii="Courier New" w:hAnsi="Courier New" w:cs="Courier New" w:hint="default"/>
      </w:rPr>
    </w:lvl>
    <w:lvl w:ilvl="2" w:tplc="5F76C7D6">
      <w:start w:val="1"/>
      <w:numFmt w:val="bullet"/>
      <w:lvlText w:val=""/>
      <w:lvlJc w:val="left"/>
      <w:pPr>
        <w:ind w:left="2160" w:hanging="360"/>
      </w:pPr>
      <w:rPr>
        <w:rFonts w:ascii="Wingdings" w:hAnsi="Wingdings" w:cs="Wingdings" w:hint="default"/>
      </w:rPr>
    </w:lvl>
    <w:lvl w:ilvl="3" w:tplc="F21807F6">
      <w:start w:val="1"/>
      <w:numFmt w:val="bullet"/>
      <w:lvlText w:val=""/>
      <w:lvlJc w:val="left"/>
      <w:pPr>
        <w:ind w:left="2880" w:hanging="360"/>
      </w:pPr>
      <w:rPr>
        <w:rFonts w:ascii="Symbol" w:hAnsi="Symbol" w:cs="Symbol" w:hint="default"/>
      </w:rPr>
    </w:lvl>
    <w:lvl w:ilvl="4" w:tplc="BB0C6F18">
      <w:start w:val="1"/>
      <w:numFmt w:val="bullet"/>
      <w:lvlText w:val="o"/>
      <w:lvlJc w:val="left"/>
      <w:pPr>
        <w:ind w:left="3600" w:hanging="360"/>
      </w:pPr>
      <w:rPr>
        <w:rFonts w:ascii="Courier New" w:hAnsi="Courier New" w:cs="Courier New" w:hint="default"/>
      </w:rPr>
    </w:lvl>
    <w:lvl w:ilvl="5" w:tplc="4F8648E2">
      <w:start w:val="1"/>
      <w:numFmt w:val="bullet"/>
      <w:lvlText w:val=""/>
      <w:lvlJc w:val="left"/>
      <w:pPr>
        <w:ind w:left="4320" w:hanging="360"/>
      </w:pPr>
      <w:rPr>
        <w:rFonts w:ascii="Wingdings" w:hAnsi="Wingdings" w:cs="Wingdings" w:hint="default"/>
      </w:rPr>
    </w:lvl>
    <w:lvl w:ilvl="6" w:tplc="90A69410">
      <w:start w:val="1"/>
      <w:numFmt w:val="bullet"/>
      <w:lvlText w:val=""/>
      <w:lvlJc w:val="left"/>
      <w:pPr>
        <w:ind w:left="5040" w:hanging="360"/>
      </w:pPr>
      <w:rPr>
        <w:rFonts w:ascii="Symbol" w:hAnsi="Symbol" w:cs="Symbol" w:hint="default"/>
      </w:rPr>
    </w:lvl>
    <w:lvl w:ilvl="7" w:tplc="C3D2E71A">
      <w:start w:val="1"/>
      <w:numFmt w:val="bullet"/>
      <w:lvlText w:val="o"/>
      <w:lvlJc w:val="left"/>
      <w:pPr>
        <w:ind w:left="5760" w:hanging="360"/>
      </w:pPr>
      <w:rPr>
        <w:rFonts w:ascii="Courier New" w:hAnsi="Courier New" w:cs="Courier New" w:hint="default"/>
      </w:rPr>
    </w:lvl>
    <w:lvl w:ilvl="8" w:tplc="5DBEC50E">
      <w:start w:val="1"/>
      <w:numFmt w:val="bullet"/>
      <w:lvlText w:val=""/>
      <w:lvlJc w:val="left"/>
      <w:pPr>
        <w:ind w:left="6480" w:hanging="360"/>
      </w:pPr>
      <w:rPr>
        <w:rFonts w:ascii="Wingdings" w:hAnsi="Wingdings" w:cs="Wingdings" w:hint="default"/>
      </w:rPr>
    </w:lvl>
  </w:abstractNum>
  <w:abstractNum w:abstractNumId="42"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2123380646">
    <w:abstractNumId w:val="23"/>
  </w:num>
  <w:num w:numId="2" w16cid:durableId="1844128193">
    <w:abstractNumId w:val="28"/>
  </w:num>
  <w:num w:numId="3" w16cid:durableId="769933215">
    <w:abstractNumId w:val="32"/>
  </w:num>
  <w:num w:numId="4" w16cid:durableId="1829710603">
    <w:abstractNumId w:val="27"/>
  </w:num>
  <w:num w:numId="5" w16cid:durableId="1506365314">
    <w:abstractNumId w:val="11"/>
  </w:num>
  <w:num w:numId="6" w16cid:durableId="644429766">
    <w:abstractNumId w:val="9"/>
  </w:num>
  <w:num w:numId="7" w16cid:durableId="946161640">
    <w:abstractNumId w:val="21"/>
  </w:num>
  <w:num w:numId="8" w16cid:durableId="1676105174">
    <w:abstractNumId w:val="36"/>
  </w:num>
  <w:num w:numId="9" w16cid:durableId="1696619035">
    <w:abstractNumId w:val="37"/>
  </w:num>
  <w:num w:numId="10" w16cid:durableId="1487240789">
    <w:abstractNumId w:val="17"/>
  </w:num>
  <w:num w:numId="11" w16cid:durableId="980885511">
    <w:abstractNumId w:val="12"/>
  </w:num>
  <w:num w:numId="12" w16cid:durableId="244189125">
    <w:abstractNumId w:val="6"/>
  </w:num>
  <w:num w:numId="13" w16cid:durableId="1026173708">
    <w:abstractNumId w:val="35"/>
  </w:num>
  <w:num w:numId="14" w16cid:durableId="1858696467">
    <w:abstractNumId w:val="1"/>
  </w:num>
  <w:num w:numId="15" w16cid:durableId="1477603910">
    <w:abstractNumId w:val="0"/>
  </w:num>
  <w:num w:numId="16" w16cid:durableId="1244223570">
    <w:abstractNumId w:val="38"/>
  </w:num>
  <w:num w:numId="17" w16cid:durableId="652032172">
    <w:abstractNumId w:val="13"/>
  </w:num>
  <w:num w:numId="18" w16cid:durableId="1034160197">
    <w:abstractNumId w:val="29"/>
  </w:num>
  <w:num w:numId="19" w16cid:durableId="552347409">
    <w:abstractNumId w:val="33"/>
  </w:num>
  <w:num w:numId="20" w16cid:durableId="1612392702">
    <w:abstractNumId w:val="39"/>
  </w:num>
  <w:num w:numId="21" w16cid:durableId="15742618">
    <w:abstractNumId w:val="19"/>
  </w:num>
  <w:num w:numId="22" w16cid:durableId="1552812322">
    <w:abstractNumId w:val="10"/>
  </w:num>
  <w:num w:numId="23" w16cid:durableId="1826164500">
    <w:abstractNumId w:val="14"/>
  </w:num>
  <w:num w:numId="24" w16cid:durableId="1998804944">
    <w:abstractNumId w:val="5"/>
  </w:num>
  <w:num w:numId="25" w16cid:durableId="1268191755">
    <w:abstractNumId w:val="3"/>
  </w:num>
  <w:num w:numId="26" w16cid:durableId="1556769418">
    <w:abstractNumId w:val="16"/>
  </w:num>
  <w:num w:numId="27" w16cid:durableId="230119194">
    <w:abstractNumId w:val="40"/>
  </w:num>
  <w:num w:numId="28" w16cid:durableId="433287460">
    <w:abstractNumId w:val="34"/>
  </w:num>
  <w:num w:numId="29" w16cid:durableId="772288436">
    <w:abstractNumId w:val="30"/>
  </w:num>
  <w:num w:numId="30" w16cid:durableId="1679843896">
    <w:abstractNumId w:val="4"/>
  </w:num>
  <w:num w:numId="31" w16cid:durableId="909267076">
    <w:abstractNumId w:val="41"/>
  </w:num>
  <w:num w:numId="32" w16cid:durableId="1668747242">
    <w:abstractNumId w:val="15"/>
  </w:num>
  <w:num w:numId="33" w16cid:durableId="1702900804">
    <w:abstractNumId w:val="26"/>
  </w:num>
  <w:num w:numId="34" w16cid:durableId="394397795">
    <w:abstractNumId w:val="44"/>
  </w:num>
  <w:num w:numId="35" w16cid:durableId="848102287">
    <w:abstractNumId w:val="20"/>
  </w:num>
  <w:num w:numId="36" w16cid:durableId="609162344">
    <w:abstractNumId w:val="8"/>
  </w:num>
  <w:num w:numId="37" w16cid:durableId="170217705">
    <w:abstractNumId w:val="18"/>
  </w:num>
  <w:num w:numId="38" w16cid:durableId="1218975837">
    <w:abstractNumId w:val="42"/>
  </w:num>
  <w:num w:numId="39" w16cid:durableId="1340473727">
    <w:abstractNumId w:val="24"/>
  </w:num>
  <w:num w:numId="40" w16cid:durableId="1482648408">
    <w:abstractNumId w:val="22"/>
  </w:num>
  <w:num w:numId="41" w16cid:durableId="1467822404">
    <w:abstractNumId w:val="2"/>
  </w:num>
  <w:num w:numId="42" w16cid:durableId="838083019">
    <w:abstractNumId w:val="31"/>
  </w:num>
  <w:num w:numId="43" w16cid:durableId="702632874">
    <w:abstractNumId w:val="43"/>
  </w:num>
  <w:num w:numId="44" w16cid:durableId="1650330487">
    <w:abstractNumId w:val="7"/>
  </w:num>
  <w:num w:numId="45" w16cid:durableId="71321265">
    <w:abstractNumId w:val="45"/>
  </w:num>
  <w:num w:numId="46" w16cid:durableId="82879190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466A8"/>
    <w:rsid w:val="0019493D"/>
    <w:rsid w:val="001F37EA"/>
    <w:rsid w:val="00204EDB"/>
    <w:rsid w:val="0023533A"/>
    <w:rsid w:val="002634AA"/>
    <w:rsid w:val="002864C1"/>
    <w:rsid w:val="002D58B5"/>
    <w:rsid w:val="0033249E"/>
    <w:rsid w:val="00337E4D"/>
    <w:rsid w:val="00343395"/>
    <w:rsid w:val="00344380"/>
    <w:rsid w:val="003A0433"/>
    <w:rsid w:val="003A1AA2"/>
    <w:rsid w:val="003E3CEC"/>
    <w:rsid w:val="00452B8E"/>
    <w:rsid w:val="004702FB"/>
    <w:rsid w:val="00471503"/>
    <w:rsid w:val="0049479E"/>
    <w:rsid w:val="004969BD"/>
    <w:rsid w:val="004D2F9F"/>
    <w:rsid w:val="004F2927"/>
    <w:rsid w:val="0052142A"/>
    <w:rsid w:val="0053510E"/>
    <w:rsid w:val="005423BF"/>
    <w:rsid w:val="00584699"/>
    <w:rsid w:val="005B6195"/>
    <w:rsid w:val="006347C3"/>
    <w:rsid w:val="0063683F"/>
    <w:rsid w:val="006903B4"/>
    <w:rsid w:val="006975C6"/>
    <w:rsid w:val="006A5918"/>
    <w:rsid w:val="006B2936"/>
    <w:rsid w:val="006D40E0"/>
    <w:rsid w:val="006F1DA5"/>
    <w:rsid w:val="007109D5"/>
    <w:rsid w:val="00776C74"/>
    <w:rsid w:val="00785F39"/>
    <w:rsid w:val="007C3EA0"/>
    <w:rsid w:val="007D6FB3"/>
    <w:rsid w:val="007E0E83"/>
    <w:rsid w:val="007E7F92"/>
    <w:rsid w:val="00825EC4"/>
    <w:rsid w:val="008278F5"/>
    <w:rsid w:val="00835404"/>
    <w:rsid w:val="0084683F"/>
    <w:rsid w:val="008B11D1"/>
    <w:rsid w:val="008B72CE"/>
    <w:rsid w:val="008C0F63"/>
    <w:rsid w:val="008E5F01"/>
    <w:rsid w:val="00903477"/>
    <w:rsid w:val="00914E80"/>
    <w:rsid w:val="00930868"/>
    <w:rsid w:val="0093492A"/>
    <w:rsid w:val="00944DDD"/>
    <w:rsid w:val="00960022"/>
    <w:rsid w:val="009E7C0A"/>
    <w:rsid w:val="00A30507"/>
    <w:rsid w:val="00A52459"/>
    <w:rsid w:val="00A72289"/>
    <w:rsid w:val="00AB0559"/>
    <w:rsid w:val="00AB2A60"/>
    <w:rsid w:val="00AE6F60"/>
    <w:rsid w:val="00AF7FB0"/>
    <w:rsid w:val="00B05771"/>
    <w:rsid w:val="00B169F3"/>
    <w:rsid w:val="00B4336D"/>
    <w:rsid w:val="00B757D1"/>
    <w:rsid w:val="00B93434"/>
    <w:rsid w:val="00BC2D61"/>
    <w:rsid w:val="00BE6B5E"/>
    <w:rsid w:val="00BE7F6E"/>
    <w:rsid w:val="00C02EF0"/>
    <w:rsid w:val="00C125C6"/>
    <w:rsid w:val="00C24613"/>
    <w:rsid w:val="00C315C9"/>
    <w:rsid w:val="00C4793C"/>
    <w:rsid w:val="00CD6E25"/>
    <w:rsid w:val="00D379CF"/>
    <w:rsid w:val="00D60A0B"/>
    <w:rsid w:val="00D7467F"/>
    <w:rsid w:val="00D91E03"/>
    <w:rsid w:val="00D931BF"/>
    <w:rsid w:val="00DC2A28"/>
    <w:rsid w:val="00DD2FA1"/>
    <w:rsid w:val="00E1749F"/>
    <w:rsid w:val="00E311A3"/>
    <w:rsid w:val="00E55B9D"/>
    <w:rsid w:val="00ED41BC"/>
    <w:rsid w:val="00EF3AE5"/>
    <w:rsid w:val="00F800FB"/>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293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903477"/>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BE6B5E"/>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BE6B5E"/>
    <w:rPr>
      <w:rFonts w:ascii="Tahoma" w:eastAsia="Times New Roman" w:hAnsi="Tahoma" w:cs="Times New Roman"/>
      <w:sz w:val="24"/>
      <w:szCs w:val="20"/>
      <w:lang w:eastAsia="sl-SI"/>
    </w:rPr>
  </w:style>
  <w:style w:type="paragraph" w:customStyle="1" w:styleId="Preformatted">
    <w:name w:val="Preformatted"/>
    <w:basedOn w:val="Normal"/>
    <w:rsid w:val="00BE6B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styleId="BodyText2">
    <w:name w:val="Body Text 2"/>
    <w:basedOn w:val="Normal"/>
    <w:link w:val="BodyText2Char"/>
    <w:uiPriority w:val="99"/>
    <w:semiHidden/>
    <w:unhideWhenUsed/>
    <w:rsid w:val="00AB2A60"/>
    <w:pPr>
      <w:spacing w:after="120" w:line="480" w:lineRule="auto"/>
    </w:pPr>
  </w:style>
  <w:style w:type="character" w:customStyle="1" w:styleId="BodyText2Char">
    <w:name w:val="Body Text 2 Char"/>
    <w:basedOn w:val="DefaultParagraphFont"/>
    <w:link w:val="BodyText2"/>
    <w:uiPriority w:val="99"/>
    <w:semiHidden/>
    <w:rsid w:val="00AB2A60"/>
    <w:rPr>
      <w:rFonts w:ascii="Helvetica" w:hAnsi="Helvetica"/>
    </w:rPr>
  </w:style>
  <w:style w:type="paragraph" w:customStyle="1" w:styleId="arial">
    <w:name w:val="arial"/>
    <w:basedOn w:val="Normal"/>
    <w:rsid w:val="00AB2A60"/>
    <w:pPr>
      <w:autoSpaceDE w:val="0"/>
      <w:autoSpaceDN w:val="0"/>
      <w:adjustRightInd w:val="0"/>
      <w:spacing w:after="0"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9630</Words>
  <Characters>54895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2023-05-31T11:48:00Z</cp:lastPrinted>
  <dcterms:created xsi:type="dcterms:W3CDTF">2023-05-31T11:48:00Z</dcterms:created>
  <dcterms:modified xsi:type="dcterms:W3CDTF">2023-05-31T11:49:00Z</dcterms:modified>
</cp:coreProperties>
</file>